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91E" w:rsidRPr="00D22FA3" w:rsidRDefault="000A191E" w:rsidP="000A191E">
      <w:pPr>
        <w:spacing w:line="276" w:lineRule="auto"/>
        <w:jc w:val="center"/>
        <w:rPr>
          <w:b/>
          <w:sz w:val="28"/>
          <w:szCs w:val="28"/>
        </w:rPr>
      </w:pPr>
      <w:r w:rsidRPr="00D22FA3">
        <w:rPr>
          <w:b/>
          <w:sz w:val="28"/>
          <w:szCs w:val="28"/>
        </w:rPr>
        <w:t xml:space="preserve">Tuần </w:t>
      </w:r>
      <w:r>
        <w:rPr>
          <w:b/>
          <w:sz w:val="28"/>
          <w:szCs w:val="28"/>
        </w:rPr>
        <w:t>29</w:t>
      </w:r>
    </w:p>
    <w:p w:rsidR="000A191E" w:rsidRPr="000A191E" w:rsidRDefault="000A191E" w:rsidP="000A191E">
      <w:pPr>
        <w:jc w:val="center"/>
        <w:rPr>
          <w:b/>
          <w:i/>
          <w:sz w:val="28"/>
          <w:szCs w:val="28"/>
        </w:rPr>
      </w:pPr>
      <w:r w:rsidRPr="00D22FA3">
        <w:rPr>
          <w:b/>
          <w:i/>
          <w:sz w:val="28"/>
          <w:szCs w:val="28"/>
        </w:rPr>
        <w:t xml:space="preserve">Từ ngày: </w:t>
      </w:r>
      <w:r>
        <w:rPr>
          <w:b/>
          <w:i/>
          <w:sz w:val="28"/>
          <w:szCs w:val="28"/>
        </w:rPr>
        <w:t>1/4/2024 đến 5/4/2024</w:t>
      </w:r>
    </w:p>
    <w:p w:rsidR="000A191E" w:rsidRPr="00BF7E15" w:rsidRDefault="000A191E" w:rsidP="000A191E">
      <w:pPr>
        <w:tabs>
          <w:tab w:val="left" w:pos="540"/>
          <w:tab w:val="left" w:pos="2880"/>
        </w:tabs>
        <w:spacing w:line="360" w:lineRule="auto"/>
        <w:jc w:val="center"/>
        <w:rPr>
          <w:rFonts w:eastAsia=".VnTimeH" w:cs="Times New Roman"/>
          <w:b/>
          <w:color w:val="00000A"/>
          <w:sz w:val="28"/>
          <w:szCs w:val="28"/>
          <w:shd w:val="clear" w:color="auto" w:fill="FFFFFF"/>
          <w:lang w:val="nl-NL"/>
        </w:rPr>
      </w:pPr>
      <w:r>
        <w:rPr>
          <w:rFonts w:eastAsia=".VnTimeH" w:cs="Times New Roman"/>
          <w:b/>
          <w:color w:val="00000A"/>
          <w:sz w:val="28"/>
          <w:szCs w:val="28"/>
          <w:shd w:val="clear" w:color="auto" w:fill="FFFFFF"/>
          <w:lang w:val="nl-NL"/>
        </w:rPr>
        <w:t xml:space="preserve">BÀI 4: </w:t>
      </w:r>
      <w:r w:rsidRPr="00BF7E15">
        <w:rPr>
          <w:rFonts w:eastAsia=".VnTimeH" w:cs="Times New Roman"/>
          <w:b/>
          <w:color w:val="00000A"/>
          <w:sz w:val="28"/>
          <w:szCs w:val="28"/>
          <w:shd w:val="clear" w:color="auto" w:fill="FFFFFF"/>
          <w:lang w:val="nl-NL"/>
        </w:rPr>
        <w:t>KĨ NĂNG TỰ TIN</w:t>
      </w:r>
      <w:r>
        <w:rPr>
          <w:rFonts w:eastAsia=".VnTimeH" w:cs="Times New Roman"/>
          <w:b/>
          <w:color w:val="00000A"/>
          <w:sz w:val="28"/>
          <w:szCs w:val="28"/>
          <w:shd w:val="clear" w:color="auto" w:fill="FFFFFF"/>
          <w:lang w:val="nl-NL"/>
        </w:rPr>
        <w:t xml:space="preserve"> ( TIẾT 1)</w:t>
      </w:r>
    </w:p>
    <w:p w:rsidR="000A191E" w:rsidRPr="000A191E" w:rsidRDefault="000A191E" w:rsidP="000A191E">
      <w:pPr>
        <w:pStyle w:val="ListParagraph"/>
        <w:numPr>
          <w:ilvl w:val="0"/>
          <w:numId w:val="5"/>
        </w:numPr>
        <w:tabs>
          <w:tab w:val="left" w:pos="540"/>
          <w:tab w:val="left" w:pos="2880"/>
        </w:tabs>
        <w:spacing w:line="360" w:lineRule="auto"/>
        <w:rPr>
          <w:rFonts w:eastAsia=".VnTime" w:cs="Times New Roman"/>
          <w:color w:val="00000A"/>
          <w:sz w:val="28"/>
          <w:szCs w:val="28"/>
          <w:shd w:val="clear" w:color="auto" w:fill="FFFFFF"/>
          <w:lang w:val="nl-NL"/>
        </w:rPr>
      </w:pPr>
      <w:r>
        <w:rPr>
          <w:rFonts w:eastAsia=".VnTime" w:cs="Times New Roman"/>
          <w:color w:val="00000A"/>
          <w:sz w:val="28"/>
          <w:szCs w:val="28"/>
          <w:shd w:val="clear" w:color="auto" w:fill="FFFFFF"/>
          <w:lang w:val="nl-NL"/>
        </w:rPr>
        <w:t>YÊU CẦU CẦN ĐẠT:</w:t>
      </w:r>
    </w:p>
    <w:p w:rsidR="000A191E" w:rsidRPr="00BF7E15" w:rsidRDefault="000A191E" w:rsidP="000A191E">
      <w:pPr>
        <w:numPr>
          <w:ilvl w:val="0"/>
          <w:numId w:val="2"/>
        </w:num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Học sinh hiểu những biểu hiện của việc tự tin vào bản thân mình.</w:t>
      </w:r>
    </w:p>
    <w:p w:rsidR="000A191E" w:rsidRPr="00BF7E15" w:rsidRDefault="000A191E" w:rsidP="000A191E">
      <w:pPr>
        <w:numPr>
          <w:ilvl w:val="0"/>
          <w:numId w:val="2"/>
        </w:num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Hiểu tự tin sẽ mang lại những ích lợi gì:</w:t>
      </w:r>
    </w:p>
    <w:p w:rsidR="000A191E" w:rsidRPr="00BF7E15" w:rsidRDefault="000A191E" w:rsidP="000A191E">
      <w:pPr>
        <w:numPr>
          <w:ilvl w:val="0"/>
          <w:numId w:val="2"/>
        </w:numPr>
        <w:tabs>
          <w:tab w:val="left" w:pos="540"/>
          <w:tab w:val="left" w:pos="2880"/>
        </w:tabs>
        <w:spacing w:line="360" w:lineRule="auto"/>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Rèn kĩ năng tự tin trong giao tiếp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 xml:space="preserve">II. </w:t>
      </w:r>
      <w:r w:rsidRPr="00BF7E15">
        <w:rPr>
          <w:rFonts w:eastAsia=".VnTimeH" w:cs="Times New Roman"/>
          <w:b/>
          <w:color w:val="00000A"/>
          <w:sz w:val="28"/>
          <w:szCs w:val="28"/>
          <w:shd w:val="clear" w:color="auto" w:fill="FFFFFF"/>
          <w:lang w:val="nl-NL"/>
        </w:rPr>
        <w:t>ĐỒ DÙNG:</w:t>
      </w:r>
      <w:r w:rsidRPr="00BF7E15">
        <w:rPr>
          <w:rFonts w:eastAsia=".VnTime" w:cs="Times New Roman"/>
          <w:b/>
          <w:color w:val="00000A"/>
          <w:sz w:val="28"/>
          <w:szCs w:val="28"/>
          <w:shd w:val="clear" w:color="auto" w:fill="FFFFFF"/>
          <w:lang w:val="nl-NL"/>
        </w:rPr>
        <w:t xml:space="preserve"> </w:t>
      </w:r>
    </w:p>
    <w:p w:rsidR="000A191E" w:rsidRPr="00BF7E15" w:rsidRDefault="000A191E" w:rsidP="000A191E">
      <w:pPr>
        <w:tabs>
          <w:tab w:val="left" w:pos="540"/>
          <w:tab w:val="left" w:pos="2880"/>
        </w:tabs>
        <w:spacing w:line="360" w:lineRule="auto"/>
        <w:jc w:val="both"/>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 Phiếu học tập</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III.</w:t>
      </w:r>
      <w:r w:rsidRPr="00BF7E15">
        <w:rPr>
          <w:rFonts w:eastAsia=".VnTimeH" w:cs="Times New Roman"/>
          <w:b/>
          <w:color w:val="00000A"/>
          <w:sz w:val="28"/>
          <w:szCs w:val="28"/>
          <w:shd w:val="clear" w:color="auto" w:fill="FFFFFF"/>
          <w:lang w:val="nl-NL"/>
        </w:rPr>
        <w:t>HOẠT ĐỘNG DẠY HỌC</w:t>
      </w:r>
      <w:r w:rsidRPr="00BF7E15">
        <w:rPr>
          <w:rFonts w:eastAsia=".VnTime" w:cs="Times New Roman"/>
          <w:b/>
          <w:color w:val="00000A"/>
          <w:sz w:val="28"/>
          <w:szCs w:val="28"/>
          <w:shd w:val="clear" w:color="auto" w:fill="FFFFFF"/>
          <w:lang w:val="nl-NL"/>
        </w:rPr>
        <w:t xml:space="preserve">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1</w:t>
      </w:r>
      <w:r w:rsidRPr="00BF7E15">
        <w:rPr>
          <w:rFonts w:eastAsia=".VnTime" w:cs="Times New Roman"/>
          <w:color w:val="00000A"/>
          <w:sz w:val="28"/>
          <w:szCs w:val="28"/>
          <w:shd w:val="clear" w:color="auto" w:fill="FFFFFF"/>
          <w:lang w:val="nl-NL"/>
        </w:rPr>
        <w:t>.</w:t>
      </w:r>
      <w:r w:rsidRPr="00BF7E15">
        <w:rPr>
          <w:rFonts w:eastAsia=".VnTimeH" w:cs="Times New Roman"/>
          <w:b/>
          <w:color w:val="00000A"/>
          <w:sz w:val="28"/>
          <w:szCs w:val="28"/>
          <w:shd w:val="clear" w:color="auto" w:fill="FFFFFF"/>
          <w:lang w:val="nl-NL"/>
        </w:rPr>
        <w:t>Ổ</w:t>
      </w:r>
      <w:r w:rsidRPr="00BF7E15">
        <w:rPr>
          <w:rFonts w:eastAsia=".VnTime" w:cs="Times New Roman"/>
          <w:b/>
          <w:color w:val="00000A"/>
          <w:sz w:val="28"/>
          <w:szCs w:val="28"/>
          <w:shd w:val="clear" w:color="auto" w:fill="FFFFFF"/>
          <w:lang w:val="nl-NL"/>
        </w:rPr>
        <w:t>n định tổ chức:</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 Kiểm tra sĩ số.</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2. Kiểm tra bài cũ</w:t>
      </w:r>
      <w:r w:rsidRPr="00BF7E15">
        <w:rPr>
          <w:rFonts w:eastAsia=".VnTime" w:cs="Times New Roman"/>
          <w:color w:val="00000A"/>
          <w:sz w:val="28"/>
          <w:szCs w:val="28"/>
          <w:shd w:val="clear" w:color="auto" w:fill="FFFFFF"/>
          <w:lang w:val="nl-NL"/>
        </w:rPr>
        <w:t>:</w:t>
      </w:r>
      <w:r w:rsidRPr="00BF7E15">
        <w:rPr>
          <w:rFonts w:eastAsia=".VnTime" w:cs="Times New Roman"/>
          <w:b/>
          <w:color w:val="00000A"/>
          <w:sz w:val="28"/>
          <w:szCs w:val="28"/>
          <w:shd w:val="clear" w:color="auto" w:fill="FFFFFF"/>
          <w:lang w:val="nl-NL"/>
        </w:rPr>
        <w:t xml:space="preserve"> </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 xml:space="preserve">- </w:t>
      </w:r>
      <w:r w:rsidRPr="00BF7E15">
        <w:rPr>
          <w:rFonts w:eastAsia=".VnTime" w:cs="Times New Roman"/>
          <w:color w:val="00000A"/>
          <w:sz w:val="28"/>
          <w:szCs w:val="28"/>
          <w:shd w:val="clear" w:color="auto" w:fill="FFFFFF"/>
          <w:lang w:val="nl-NL"/>
        </w:rPr>
        <w:t>Hãy nêu ích lợi của biết trình bày suy nghĩ , ý t</w:t>
      </w:r>
      <w:r w:rsidRPr="00BF7E15">
        <w:rPr>
          <w:rFonts w:eastAsia=".VnTime" w:cs="Times New Roman"/>
          <w:color w:val="00000A"/>
          <w:sz w:val="28"/>
          <w:szCs w:val="28"/>
          <w:shd w:val="clear" w:color="auto" w:fill="FFFFFF"/>
          <w:lang w:val="nl-NL"/>
        </w:rPr>
        <w:softHyphen/>
        <w:t>ởng</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 xml:space="preserve">3. Bài mới: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a) Giới thiệu bài:</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b) Dạybài mới:</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Bài tập 3: Theo em các bạn trong mỗi tranh d</w:t>
      </w:r>
      <w:r w:rsidRPr="00BF7E15">
        <w:rPr>
          <w:rFonts w:eastAsia=".VnTime" w:cs="Times New Roman"/>
          <w:color w:val="00000A"/>
          <w:sz w:val="28"/>
          <w:szCs w:val="28"/>
          <w:shd w:val="clear" w:color="auto" w:fill="FFFFFF"/>
          <w:lang w:val="nl-NL"/>
        </w:rPr>
        <w:softHyphen/>
        <w:t>ới đây đã tỏ ra tự tin ch</w:t>
      </w:r>
      <w:r w:rsidRPr="00BF7E15">
        <w:rPr>
          <w:rFonts w:eastAsia=".VnTime" w:cs="Times New Roman"/>
          <w:color w:val="00000A"/>
          <w:sz w:val="28"/>
          <w:szCs w:val="28"/>
          <w:shd w:val="clear" w:color="auto" w:fill="FFFFFF"/>
          <w:lang w:val="nl-NL"/>
        </w:rPr>
        <w:softHyphen/>
        <w:t>a ? Vì sao?</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T1: xung phong h</w:t>
      </w:r>
      <w:r w:rsidRPr="00BF7E15">
        <w:rPr>
          <w:rFonts w:eastAsia=".VnTime" w:cs="Times New Roman"/>
          <w:color w:val="00000A"/>
          <w:sz w:val="28"/>
          <w:szCs w:val="28"/>
          <w:shd w:val="clear" w:color="auto" w:fill="FFFFFF"/>
          <w:lang w:val="nl-NL"/>
        </w:rPr>
        <w:softHyphen/>
        <w:t>ướng dẫn các bạn chơi trò chơi. : Bạn nam đã t</w:t>
      </w:r>
      <w:r w:rsidRPr="00BF7E15">
        <w:rPr>
          <w:rFonts w:ascii=".VnTime" w:eastAsia=".VnTime" w:hAnsi="Arial" w:cs="Arial"/>
          <w:color w:val="00000A"/>
          <w:sz w:val="28"/>
          <w:szCs w:val="28"/>
          <w:shd w:val="clear" w:color="auto" w:fill="FFFFFF"/>
          <w:lang w:val="nl-NL"/>
        </w:rPr>
        <w:t>ỏ</w:t>
      </w:r>
      <w:r w:rsidRPr="00BF7E15">
        <w:rPr>
          <w:rFonts w:eastAsia=".VnTime" w:cs="Times New Roman"/>
          <w:color w:val="00000A"/>
          <w:sz w:val="28"/>
          <w:szCs w:val="28"/>
          <w:shd w:val="clear" w:color="auto" w:fill="FFFFFF"/>
          <w:lang w:val="nl-NL"/>
        </w:rPr>
        <w:t xml:space="preserve"> ra tự tin vì bạn xung phong lên h</w:t>
      </w:r>
      <w:r w:rsidRPr="00BF7E15">
        <w:rPr>
          <w:rFonts w:eastAsia=".VnTime" w:cs="Times New Roman"/>
          <w:color w:val="00000A"/>
          <w:sz w:val="28"/>
          <w:szCs w:val="28"/>
          <w:shd w:val="clear" w:color="auto" w:fill="FFFFFF"/>
          <w:lang w:val="nl-NL"/>
        </w:rPr>
        <w:softHyphen/>
        <w:t>ớng dẫn các bạn chơi.</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T2: ng</w:t>
      </w:r>
      <w:r w:rsidRPr="00BF7E15">
        <w:rPr>
          <w:rFonts w:eastAsia=".VnTime" w:cs="Times New Roman"/>
          <w:color w:val="00000A"/>
          <w:sz w:val="28"/>
          <w:szCs w:val="28"/>
          <w:shd w:val="clear" w:color="auto" w:fill="FFFFFF"/>
          <w:lang w:val="nl-NL"/>
        </w:rPr>
        <w:softHyphen/>
        <w:t>ượng ngùng, xấu hổ khi ng</w:t>
      </w:r>
      <w:r w:rsidRPr="00BF7E15">
        <w:rPr>
          <w:rFonts w:eastAsia=".VnTime" w:cs="Times New Roman"/>
          <w:color w:val="00000A"/>
          <w:sz w:val="28"/>
          <w:szCs w:val="28"/>
          <w:shd w:val="clear" w:color="auto" w:fill="FFFFFF"/>
          <w:lang w:val="nl-NL"/>
        </w:rPr>
        <w:softHyphen/>
        <w:t>ười khác hỏi chuyện. : Hai bạn ch</w:t>
      </w:r>
      <w:r w:rsidRPr="00BF7E15">
        <w:rPr>
          <w:rFonts w:eastAsia=".VnTime" w:cs="Times New Roman"/>
          <w:color w:val="00000A"/>
          <w:sz w:val="28"/>
          <w:szCs w:val="28"/>
          <w:shd w:val="clear" w:color="auto" w:fill="FFFFFF"/>
          <w:lang w:val="nl-NL"/>
        </w:rPr>
        <w:softHyphen/>
        <w:t>a tự tinvì còn sợ sệt và ng</w:t>
      </w:r>
      <w:r w:rsidRPr="00BF7E15">
        <w:rPr>
          <w:rFonts w:eastAsia=".VnTime" w:cs="Times New Roman"/>
          <w:color w:val="00000A"/>
          <w:sz w:val="28"/>
          <w:szCs w:val="28"/>
          <w:shd w:val="clear" w:color="auto" w:fill="FFFFFF"/>
          <w:lang w:val="nl-NL"/>
        </w:rPr>
        <w:softHyphen/>
        <w:t>ợng ngùng.</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T3: Điều khiển các bạn tập thể dục trong giờ ra chơi. : Bạn nam đã tỏ ra tự tin vì bạn điều khiển các bạn tập thể dục rất tốt.</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T4: Xấu hổ, từ chối khi đ</w:t>
      </w:r>
      <w:r w:rsidRPr="00BF7E15">
        <w:rPr>
          <w:rFonts w:eastAsia=".VnTime" w:cs="Times New Roman"/>
          <w:color w:val="00000A"/>
          <w:sz w:val="28"/>
          <w:szCs w:val="28"/>
          <w:shd w:val="clear" w:color="auto" w:fill="FFFFFF"/>
          <w:lang w:val="nl-NL"/>
        </w:rPr>
        <w:softHyphen/>
        <w:t>ược mời lên hát Bạn nữ ch</w:t>
      </w:r>
      <w:r w:rsidRPr="00BF7E15">
        <w:rPr>
          <w:rFonts w:eastAsia=".VnTime" w:cs="Times New Roman"/>
          <w:color w:val="00000A"/>
          <w:sz w:val="28"/>
          <w:szCs w:val="28"/>
          <w:shd w:val="clear" w:color="auto" w:fill="FFFFFF"/>
          <w:lang w:val="nl-NL"/>
        </w:rPr>
        <w:softHyphen/>
        <w:t>a tự tin vì bạn xấu hổ không dám lên hát</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 xml:space="preserve">- Giáo viên tổ chức cho học sinh thảo luận theo nhóm 2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 Quan sát , giúp đỡ từng nhóm.</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lastRenderedPageBreak/>
        <w:t xml:space="preserve">-Gọi vài học sinh trình bày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 Giáo viên nhận xét , tuyên dư</w:t>
      </w:r>
      <w:r w:rsidRPr="00BF7E15">
        <w:rPr>
          <w:rFonts w:eastAsia=".VnTime" w:cs="Times New Roman"/>
          <w:color w:val="00000A"/>
          <w:sz w:val="28"/>
          <w:szCs w:val="28"/>
          <w:shd w:val="clear" w:color="auto" w:fill="FFFFFF"/>
          <w:lang w:val="nl-NL"/>
        </w:rPr>
        <w:softHyphen/>
        <w:t xml:space="preserve">ơng, khích lệ học sinh </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 Giáo viên nhận xét và kết luận chung.</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4.Củng cố</w:t>
      </w:r>
      <w:r w:rsidRPr="00BF7E15">
        <w:rPr>
          <w:rFonts w:eastAsia=".VnTime" w:cs="Times New Roman"/>
          <w:color w:val="00000A"/>
          <w:sz w:val="28"/>
          <w:szCs w:val="28"/>
          <w:shd w:val="clear" w:color="auto" w:fill="FFFFFF"/>
          <w:lang w:val="nl-NL"/>
        </w:rPr>
        <w:t xml:space="preserve">: </w:t>
      </w:r>
    </w:p>
    <w:p w:rsidR="000A191E"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 xml:space="preserve"> </w:t>
      </w:r>
      <w:r w:rsidRPr="00BF7E15">
        <w:rPr>
          <w:rFonts w:eastAsia=".VnTime" w:cs="Times New Roman"/>
          <w:b/>
          <w:color w:val="00000A"/>
          <w:sz w:val="28"/>
          <w:szCs w:val="28"/>
          <w:shd w:val="clear" w:color="auto" w:fill="FFFFFF"/>
          <w:lang w:val="nl-NL"/>
        </w:rPr>
        <w:t>5.Dặn dò:</w:t>
      </w:r>
      <w:r w:rsidRPr="00BF7E15">
        <w:rPr>
          <w:rFonts w:eastAsia=".VnTime" w:cs="Times New Roman"/>
          <w:color w:val="00000A"/>
          <w:sz w:val="28"/>
          <w:szCs w:val="28"/>
          <w:shd w:val="clear" w:color="auto" w:fill="FFFFFF"/>
          <w:lang w:val="nl-NL"/>
        </w:rPr>
        <w:t xml:space="preserve"> Nhận xét tiết học</w:t>
      </w:r>
    </w:p>
    <w:p w:rsidR="000A191E" w:rsidRPr="00BF7E15" w:rsidRDefault="000A191E" w:rsidP="000A191E">
      <w:pPr>
        <w:spacing w:line="360" w:lineRule="auto"/>
        <w:jc w:val="both"/>
        <w:rPr>
          <w:rFonts w:eastAsia=".VnTimeH" w:cs="Times New Roman"/>
          <w:b/>
          <w:i/>
          <w:color w:val="00000A"/>
          <w:sz w:val="28"/>
          <w:szCs w:val="28"/>
          <w:shd w:val="clear" w:color="auto" w:fill="FFFFFF"/>
          <w:lang w:val="nl-NL"/>
        </w:rPr>
      </w:pPr>
    </w:p>
    <w:p w:rsidR="000A191E" w:rsidRPr="00D22FA3" w:rsidRDefault="000A191E" w:rsidP="000A191E">
      <w:pPr>
        <w:spacing w:line="276" w:lineRule="auto"/>
        <w:jc w:val="center"/>
        <w:rPr>
          <w:b/>
          <w:sz w:val="28"/>
          <w:szCs w:val="28"/>
        </w:rPr>
      </w:pPr>
      <w:r w:rsidRPr="00D22FA3">
        <w:rPr>
          <w:b/>
          <w:sz w:val="28"/>
          <w:szCs w:val="28"/>
        </w:rPr>
        <w:t xml:space="preserve">Tuần </w:t>
      </w:r>
      <w:r>
        <w:rPr>
          <w:b/>
          <w:sz w:val="28"/>
          <w:szCs w:val="28"/>
        </w:rPr>
        <w:t>30</w:t>
      </w:r>
    </w:p>
    <w:p w:rsidR="000A191E" w:rsidRPr="000A191E" w:rsidRDefault="000A191E" w:rsidP="000A191E">
      <w:pPr>
        <w:jc w:val="center"/>
        <w:rPr>
          <w:b/>
          <w:i/>
          <w:sz w:val="28"/>
          <w:szCs w:val="28"/>
        </w:rPr>
      </w:pPr>
      <w:r w:rsidRPr="00D22FA3">
        <w:rPr>
          <w:b/>
          <w:i/>
          <w:sz w:val="28"/>
          <w:szCs w:val="28"/>
        </w:rPr>
        <w:t xml:space="preserve">Từ ngày: </w:t>
      </w:r>
      <w:r>
        <w:rPr>
          <w:b/>
          <w:i/>
          <w:sz w:val="28"/>
          <w:szCs w:val="28"/>
        </w:rPr>
        <w:t>8/4/2024 đến 12/4/2024</w:t>
      </w:r>
    </w:p>
    <w:p w:rsidR="000A191E" w:rsidRPr="00BF7E15" w:rsidRDefault="000A191E" w:rsidP="000A191E">
      <w:pPr>
        <w:tabs>
          <w:tab w:val="left" w:pos="540"/>
          <w:tab w:val="left" w:pos="2880"/>
        </w:tabs>
        <w:spacing w:line="360" w:lineRule="auto"/>
        <w:jc w:val="center"/>
        <w:rPr>
          <w:rFonts w:eastAsia=".VnTimeH" w:cs="Times New Roman"/>
          <w:b/>
          <w:color w:val="00000A"/>
          <w:sz w:val="28"/>
          <w:szCs w:val="28"/>
          <w:shd w:val="clear" w:color="auto" w:fill="FFFFFF"/>
          <w:lang w:val="nl-NL"/>
        </w:rPr>
      </w:pPr>
      <w:r>
        <w:rPr>
          <w:rFonts w:eastAsia=".VnTimeH" w:cs="Times New Roman"/>
          <w:b/>
          <w:color w:val="00000A"/>
          <w:sz w:val="28"/>
          <w:szCs w:val="28"/>
          <w:shd w:val="clear" w:color="auto" w:fill="FFFFFF"/>
          <w:lang w:val="nl-NL"/>
        </w:rPr>
        <w:t xml:space="preserve">BÀI 4: </w:t>
      </w:r>
      <w:r w:rsidRPr="00BF7E15">
        <w:rPr>
          <w:rFonts w:eastAsia=".VnTimeH" w:cs="Times New Roman"/>
          <w:b/>
          <w:color w:val="00000A"/>
          <w:sz w:val="28"/>
          <w:szCs w:val="28"/>
          <w:shd w:val="clear" w:color="auto" w:fill="FFFFFF"/>
          <w:lang w:val="nl-NL"/>
        </w:rPr>
        <w:t>KĨ NĂNG TỰ TIN</w:t>
      </w:r>
      <w:r>
        <w:rPr>
          <w:rFonts w:eastAsia=".VnTimeH" w:cs="Times New Roman"/>
          <w:b/>
          <w:color w:val="00000A"/>
          <w:sz w:val="28"/>
          <w:szCs w:val="28"/>
          <w:shd w:val="clear" w:color="auto" w:fill="FFFFFF"/>
          <w:lang w:val="nl-NL"/>
        </w:rPr>
        <w:t xml:space="preserve"> ( TIẾT 2)</w:t>
      </w:r>
    </w:p>
    <w:p w:rsidR="000A191E" w:rsidRPr="000A191E" w:rsidRDefault="000A191E" w:rsidP="000A191E">
      <w:pPr>
        <w:pStyle w:val="ListParagraph"/>
        <w:numPr>
          <w:ilvl w:val="0"/>
          <w:numId w:val="6"/>
        </w:numPr>
        <w:tabs>
          <w:tab w:val="left" w:pos="540"/>
          <w:tab w:val="left" w:pos="2880"/>
        </w:tabs>
        <w:spacing w:line="360" w:lineRule="auto"/>
        <w:rPr>
          <w:rFonts w:eastAsia=".VnTime" w:cs="Times New Roman"/>
          <w:color w:val="00000A"/>
          <w:sz w:val="28"/>
          <w:szCs w:val="28"/>
          <w:shd w:val="clear" w:color="auto" w:fill="FFFFFF"/>
          <w:lang w:val="nl-NL"/>
        </w:rPr>
      </w:pPr>
      <w:r>
        <w:rPr>
          <w:rFonts w:eastAsia=".VnTimeH" w:cs="Times New Roman"/>
          <w:b/>
          <w:color w:val="00000A"/>
          <w:sz w:val="28"/>
          <w:szCs w:val="28"/>
          <w:shd w:val="clear" w:color="auto" w:fill="FFFFFF"/>
          <w:lang w:val="nl-NL"/>
        </w:rPr>
        <w:t xml:space="preserve"> </w:t>
      </w:r>
      <w:r>
        <w:rPr>
          <w:rFonts w:eastAsia=".VnTime" w:cs="Times New Roman"/>
          <w:color w:val="00000A"/>
          <w:sz w:val="28"/>
          <w:szCs w:val="28"/>
          <w:shd w:val="clear" w:color="auto" w:fill="FFFFFF"/>
          <w:lang w:val="nl-NL"/>
        </w:rPr>
        <w:t>YÊU CẦU CẦN ĐẠT:</w:t>
      </w:r>
    </w:p>
    <w:p w:rsidR="000A191E" w:rsidRPr="00BF7E15" w:rsidRDefault="000A191E" w:rsidP="000A191E">
      <w:pPr>
        <w:numPr>
          <w:ilvl w:val="0"/>
          <w:numId w:val="3"/>
        </w:num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Học sinh hiểu những biểu hiện của việc tự tin vào bản thân mình.</w:t>
      </w:r>
    </w:p>
    <w:p w:rsidR="000A191E" w:rsidRPr="00BF7E15" w:rsidRDefault="000A191E" w:rsidP="000A191E">
      <w:pPr>
        <w:numPr>
          <w:ilvl w:val="0"/>
          <w:numId w:val="3"/>
        </w:num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Hiểu tự tin sẽ mang lại những ích lợi gì:</w:t>
      </w:r>
    </w:p>
    <w:p w:rsidR="000A191E" w:rsidRPr="00BF7E15" w:rsidRDefault="000A191E" w:rsidP="000A191E">
      <w:pPr>
        <w:numPr>
          <w:ilvl w:val="0"/>
          <w:numId w:val="3"/>
        </w:numPr>
        <w:tabs>
          <w:tab w:val="left" w:pos="540"/>
          <w:tab w:val="left" w:pos="2880"/>
        </w:tabs>
        <w:spacing w:line="360" w:lineRule="auto"/>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Rèn kĩ năng tự tin trong giao tiếp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 xml:space="preserve">II. </w:t>
      </w:r>
      <w:r w:rsidRPr="00BF7E15">
        <w:rPr>
          <w:rFonts w:eastAsia=".VnTimeH" w:cs="Times New Roman"/>
          <w:b/>
          <w:color w:val="00000A"/>
          <w:sz w:val="28"/>
          <w:szCs w:val="28"/>
          <w:shd w:val="clear" w:color="auto" w:fill="FFFFFF"/>
          <w:lang w:val="nl-NL"/>
        </w:rPr>
        <w:t>ĐỒ DÙNG:</w:t>
      </w:r>
      <w:r w:rsidRPr="00BF7E15">
        <w:rPr>
          <w:rFonts w:eastAsia=".VnTime" w:cs="Times New Roman"/>
          <w:b/>
          <w:color w:val="00000A"/>
          <w:sz w:val="28"/>
          <w:szCs w:val="28"/>
          <w:shd w:val="clear" w:color="auto" w:fill="FFFFFF"/>
          <w:lang w:val="nl-NL"/>
        </w:rPr>
        <w:t xml:space="preserve"> </w:t>
      </w:r>
    </w:p>
    <w:p w:rsidR="000A191E" w:rsidRPr="00BF7E15" w:rsidRDefault="000A191E" w:rsidP="000A191E">
      <w:pPr>
        <w:tabs>
          <w:tab w:val="left" w:pos="540"/>
          <w:tab w:val="left" w:pos="2880"/>
        </w:tabs>
        <w:spacing w:line="360" w:lineRule="auto"/>
        <w:jc w:val="both"/>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 Phiếu học tập bài tập 2</w:t>
      </w:r>
    </w:p>
    <w:p w:rsidR="000A191E" w:rsidRPr="00BF7E15" w:rsidRDefault="000A191E" w:rsidP="000A191E">
      <w:pPr>
        <w:tabs>
          <w:tab w:val="left" w:pos="540"/>
          <w:tab w:val="left" w:pos="2880"/>
        </w:tabs>
        <w:spacing w:line="360" w:lineRule="auto"/>
        <w:jc w:val="center"/>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Phiếu học tập</w:t>
      </w:r>
    </w:p>
    <w:p w:rsidR="000A191E" w:rsidRPr="00BF7E15" w:rsidRDefault="000A191E" w:rsidP="000A191E">
      <w:pPr>
        <w:tabs>
          <w:tab w:val="left" w:pos="540"/>
          <w:tab w:val="left" w:pos="2880"/>
        </w:tabs>
        <w:spacing w:line="360" w:lineRule="auto"/>
        <w:jc w:val="center"/>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Hãy khoanh tròn vào chữ cái tr</w:t>
      </w:r>
      <w:r w:rsidRPr="00BF7E15">
        <w:rPr>
          <w:rFonts w:eastAsia="Calibri" w:cs="Times New Roman"/>
          <w:b/>
          <w:color w:val="00000A"/>
          <w:sz w:val="28"/>
          <w:szCs w:val="28"/>
          <w:shd w:val="clear" w:color="auto" w:fill="FFFFFF"/>
          <w:lang w:val="nl-NL"/>
        </w:rPr>
        <w:t>ướ</w:t>
      </w:r>
      <w:r w:rsidRPr="00BF7E15">
        <w:rPr>
          <w:rFonts w:eastAsia=".VnTime" w:cs="Times New Roman"/>
          <w:b/>
          <w:color w:val="00000A"/>
          <w:sz w:val="28"/>
          <w:szCs w:val="28"/>
          <w:shd w:val="clear" w:color="auto" w:fill="FFFFFF"/>
          <w:lang w:val="nl-NL"/>
        </w:rPr>
        <w:t>c nh</w:t>
      </w:r>
      <w:r w:rsidRPr="00BF7E15">
        <w:rPr>
          <w:rFonts w:eastAsia="Calibri" w:cs="Times New Roman"/>
          <w:b/>
          <w:color w:val="00000A"/>
          <w:sz w:val="28"/>
          <w:szCs w:val="28"/>
          <w:shd w:val="clear" w:color="auto" w:fill="FFFFFF"/>
          <w:lang w:val="nl-NL"/>
        </w:rPr>
        <w:t>ữ</w:t>
      </w:r>
      <w:r w:rsidRPr="00BF7E15">
        <w:rPr>
          <w:rFonts w:eastAsia=".VnTime" w:cs="Times New Roman"/>
          <w:b/>
          <w:color w:val="00000A"/>
          <w:sz w:val="28"/>
          <w:szCs w:val="28"/>
          <w:shd w:val="clear" w:color="auto" w:fill="FFFFFF"/>
          <w:lang w:val="nl-NL"/>
        </w:rPr>
        <w:t>ng bi</w:t>
      </w:r>
      <w:r w:rsidRPr="00BF7E15">
        <w:rPr>
          <w:rFonts w:eastAsia="Calibri" w:cs="Times New Roman"/>
          <w:b/>
          <w:color w:val="00000A"/>
          <w:sz w:val="28"/>
          <w:szCs w:val="28"/>
          <w:shd w:val="clear" w:color="auto" w:fill="FFFFFF"/>
          <w:lang w:val="nl-NL"/>
        </w:rPr>
        <w:t>ể</w:t>
      </w:r>
      <w:r w:rsidRPr="00BF7E15">
        <w:rPr>
          <w:rFonts w:eastAsia=".VnTime" w:cs="Times New Roman"/>
          <w:b/>
          <w:color w:val="00000A"/>
          <w:sz w:val="28"/>
          <w:szCs w:val="28"/>
          <w:shd w:val="clear" w:color="auto" w:fill="FFFFFF"/>
          <w:lang w:val="nl-NL"/>
        </w:rPr>
        <w:t>u hi</w:t>
      </w:r>
      <w:r w:rsidRPr="00BF7E15">
        <w:rPr>
          <w:rFonts w:eastAsia="Calibri" w:cs="Times New Roman"/>
          <w:b/>
          <w:color w:val="00000A"/>
          <w:sz w:val="28"/>
          <w:szCs w:val="28"/>
          <w:shd w:val="clear" w:color="auto" w:fill="FFFFFF"/>
          <w:lang w:val="nl-NL"/>
        </w:rPr>
        <w:t>ệ</w:t>
      </w:r>
      <w:r w:rsidRPr="00BF7E15">
        <w:rPr>
          <w:rFonts w:eastAsia=".VnTime" w:cs="Times New Roman"/>
          <w:b/>
          <w:color w:val="00000A"/>
          <w:sz w:val="28"/>
          <w:szCs w:val="28"/>
          <w:shd w:val="clear" w:color="auto" w:fill="FFFFFF"/>
          <w:lang w:val="nl-NL"/>
        </w:rPr>
        <w:t>n t</w:t>
      </w:r>
      <w:r w:rsidRPr="00BF7E15">
        <w:rPr>
          <w:rFonts w:eastAsia="Calibri" w:cs="Times New Roman"/>
          <w:b/>
          <w:color w:val="00000A"/>
          <w:sz w:val="28"/>
          <w:szCs w:val="28"/>
          <w:shd w:val="clear" w:color="auto" w:fill="FFFFFF"/>
          <w:lang w:val="nl-NL"/>
        </w:rPr>
        <w:t>ự</w:t>
      </w:r>
      <w:r w:rsidRPr="00BF7E15">
        <w:rPr>
          <w:rFonts w:eastAsia=".VnTime" w:cs="Times New Roman"/>
          <w:b/>
          <w:color w:val="00000A"/>
          <w:sz w:val="28"/>
          <w:szCs w:val="28"/>
          <w:shd w:val="clear" w:color="auto" w:fill="FFFFFF"/>
          <w:lang w:val="nl-NL"/>
        </w:rPr>
        <w:t xml:space="preserve"> tin </w:t>
      </w:r>
    </w:p>
    <w:p w:rsidR="000A191E" w:rsidRPr="00BF7E15" w:rsidRDefault="000A191E" w:rsidP="000A191E">
      <w:pPr>
        <w:tabs>
          <w:tab w:val="left" w:pos="540"/>
          <w:tab w:val="left" w:pos="2880"/>
        </w:tabs>
        <w:spacing w:line="360" w:lineRule="auto"/>
        <w:jc w:val="center"/>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trong giao tiếp với ng</w:t>
      </w:r>
      <w:r w:rsidRPr="00BF7E15">
        <w:rPr>
          <w:rFonts w:eastAsia=".VnTime" w:cs="Times New Roman"/>
          <w:b/>
          <w:color w:val="00000A"/>
          <w:sz w:val="28"/>
          <w:szCs w:val="28"/>
          <w:shd w:val="clear" w:color="auto" w:fill="FFFFFF"/>
          <w:lang w:val="nl-NL"/>
        </w:rPr>
        <w:softHyphen/>
        <w:t>ời khác</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a</w:t>
      </w:r>
      <w:r w:rsidRPr="00BF7E15">
        <w:rPr>
          <w:rFonts w:eastAsia=".VnTime" w:cs="Times New Roman"/>
          <w:color w:val="00000A"/>
          <w:sz w:val="28"/>
          <w:szCs w:val="28"/>
          <w:shd w:val="clear" w:color="auto" w:fill="FFFFFF"/>
          <w:lang w:val="nl-NL"/>
        </w:rPr>
        <w:t>) Nói ấp úng, lí nhí</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b) Mắt không dám nhìn vào ng</w:t>
      </w:r>
      <w:r w:rsidRPr="00BF7E15">
        <w:rPr>
          <w:rFonts w:eastAsia=".VnTime" w:cs="Times New Roman"/>
          <w:color w:val="00000A"/>
          <w:sz w:val="28"/>
          <w:szCs w:val="28"/>
          <w:shd w:val="clear" w:color="auto" w:fill="FFFFFF"/>
          <w:lang w:val="nl-NL"/>
        </w:rPr>
        <w:softHyphen/>
        <w:t>ười nghe.</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c) Nét mặt cử chỉ tự nhiên.</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d) Biết sử dụng điệu bộ cử chỉ phù hợp để hỗ trợ cho lời nói.</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e) Chủ động đặt câu hỏi cho ng</w:t>
      </w:r>
      <w:r w:rsidRPr="00BF7E15">
        <w:rPr>
          <w:rFonts w:eastAsia=".VnTime" w:cs="Times New Roman"/>
          <w:color w:val="00000A"/>
          <w:sz w:val="28"/>
          <w:szCs w:val="28"/>
          <w:shd w:val="clear" w:color="auto" w:fill="FFFFFF"/>
          <w:lang w:val="nl-NL"/>
        </w:rPr>
        <w:softHyphen/>
        <w:t>ời khác.</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g) Bình tĩnh trả lời câu hỏi của ng</w:t>
      </w:r>
      <w:r w:rsidRPr="00BF7E15">
        <w:rPr>
          <w:rFonts w:eastAsia=".VnTime" w:cs="Times New Roman"/>
          <w:color w:val="00000A"/>
          <w:sz w:val="28"/>
          <w:szCs w:val="28"/>
          <w:shd w:val="clear" w:color="auto" w:fill="FFFFFF"/>
          <w:lang w:val="nl-NL"/>
        </w:rPr>
        <w:softHyphen/>
        <w:t>ời khác.</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h) Hay lo lắng, bối rối, có tác động thừa nh</w:t>
      </w:r>
      <w:r w:rsidRPr="00BF7E15">
        <w:rPr>
          <w:rFonts w:eastAsia=".VnTime" w:cs="Times New Roman"/>
          <w:color w:val="00000A"/>
          <w:sz w:val="28"/>
          <w:szCs w:val="28"/>
          <w:shd w:val="clear" w:color="auto" w:fill="FFFFFF"/>
          <w:lang w:val="nl-NL"/>
        </w:rPr>
        <w:softHyphen/>
        <w:t>ư gãi đầu, vân vê gấu áo, di tay xuống mặtn bàn</w:t>
      </w:r>
      <w:r w:rsidRPr="00BF7E15">
        <w:rPr>
          <w:rFonts w:ascii="Arial" w:eastAsia="Arial" w:hAnsi="Arial" w:cs="Arial"/>
          <w:color w:val="00000A"/>
          <w:sz w:val="28"/>
          <w:szCs w:val="28"/>
          <w:shd w:val="clear" w:color="auto" w:fill="FFFFFF"/>
          <w:lang w:val="nl-NL"/>
        </w:rPr>
        <w:t>…</w:t>
      </w:r>
      <w:r w:rsidRPr="00BF7E15">
        <w:rPr>
          <w:rFonts w:eastAsia=".VnTime" w:cs="Times New Roman"/>
          <w:color w:val="00000A"/>
          <w:sz w:val="28"/>
          <w:szCs w:val="28"/>
          <w:shd w:val="clear" w:color="auto" w:fill="FFFFFF"/>
          <w:lang w:val="nl-NL"/>
        </w:rPr>
        <w:t>.</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i) Chủ động tỏ ý kiến , mong muốn của bản thân</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k) Nhút nhát, tự ti</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l) Không dám nói tr</w:t>
      </w:r>
      <w:r w:rsidRPr="00BF7E15">
        <w:rPr>
          <w:rFonts w:eastAsia=".VnTime" w:cs="Times New Roman"/>
          <w:color w:val="00000A"/>
          <w:sz w:val="28"/>
          <w:szCs w:val="28"/>
          <w:shd w:val="clear" w:color="auto" w:fill="FFFFFF"/>
          <w:lang w:val="nl-NL"/>
        </w:rPr>
        <w:softHyphen/>
        <w:t>ước đám đông</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m) Tự kiêu , coi th</w:t>
      </w:r>
      <w:r w:rsidRPr="00BF7E15">
        <w:rPr>
          <w:rFonts w:eastAsia=".VnTime" w:cs="Times New Roman"/>
          <w:color w:val="00000A"/>
          <w:sz w:val="28"/>
          <w:szCs w:val="28"/>
          <w:shd w:val="clear" w:color="auto" w:fill="FFFFFF"/>
          <w:lang w:val="nl-NL"/>
        </w:rPr>
        <w:softHyphen/>
        <w:t>ường ng</w:t>
      </w:r>
      <w:r w:rsidRPr="00BF7E15">
        <w:rPr>
          <w:rFonts w:eastAsia=".VnTime" w:cs="Times New Roman"/>
          <w:color w:val="00000A"/>
          <w:sz w:val="28"/>
          <w:szCs w:val="28"/>
          <w:shd w:val="clear" w:color="auto" w:fill="FFFFFF"/>
          <w:lang w:val="nl-NL"/>
        </w:rPr>
        <w:softHyphen/>
        <w:t>ời khác</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lastRenderedPageBreak/>
        <w:t>n) Bắt bạn bè trong nhóm phải phục tùng ý kiến của mình.</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p) Bắt nạn bạn yếu hơn mình.</w:t>
      </w:r>
    </w:p>
    <w:p w:rsidR="000A191E" w:rsidRPr="00BF7E15" w:rsidRDefault="000A191E" w:rsidP="000A191E">
      <w:pPr>
        <w:tabs>
          <w:tab w:val="left" w:pos="540"/>
          <w:tab w:val="left" w:pos="2880"/>
        </w:tabs>
        <w:spacing w:line="360" w:lineRule="auto"/>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q) Nh</w:t>
      </w:r>
      <w:r w:rsidRPr="00BF7E15">
        <w:rPr>
          <w:rFonts w:eastAsia=".VnTime" w:cs="Times New Roman"/>
          <w:color w:val="00000A"/>
          <w:sz w:val="28"/>
          <w:szCs w:val="28"/>
          <w:shd w:val="clear" w:color="auto" w:fill="FFFFFF"/>
          <w:lang w:val="nl-NL"/>
        </w:rPr>
        <w:softHyphen/>
        <w:t>ường nhịn giúp đỡ mọi ngư</w:t>
      </w:r>
      <w:r w:rsidRPr="00BF7E15">
        <w:rPr>
          <w:rFonts w:eastAsia=".VnTime" w:cs="Times New Roman"/>
          <w:color w:val="00000A"/>
          <w:sz w:val="28"/>
          <w:szCs w:val="28"/>
          <w:shd w:val="clear" w:color="auto" w:fill="FFFFFF"/>
          <w:lang w:val="nl-NL"/>
        </w:rPr>
        <w:softHyphen/>
        <w:t>ời</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III.</w:t>
      </w:r>
      <w:r w:rsidRPr="00BF7E15">
        <w:rPr>
          <w:rFonts w:eastAsia=".VnTimeH" w:cs="Times New Roman"/>
          <w:b/>
          <w:color w:val="00000A"/>
          <w:sz w:val="28"/>
          <w:szCs w:val="28"/>
          <w:shd w:val="clear" w:color="auto" w:fill="FFFFFF"/>
          <w:lang w:val="nl-NL"/>
        </w:rPr>
        <w:t>HOẠT ĐỘNG DẠY HỌC</w:t>
      </w:r>
      <w:r w:rsidRPr="00BF7E15">
        <w:rPr>
          <w:rFonts w:eastAsia=".VnTime" w:cs="Times New Roman"/>
          <w:b/>
          <w:color w:val="00000A"/>
          <w:sz w:val="28"/>
          <w:szCs w:val="28"/>
          <w:shd w:val="clear" w:color="auto" w:fill="FFFFFF"/>
          <w:lang w:val="nl-NL"/>
        </w:rPr>
        <w:t xml:space="preserve">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1</w:t>
      </w:r>
      <w:r w:rsidRPr="00BF7E15">
        <w:rPr>
          <w:rFonts w:eastAsia=".VnTime" w:cs="Times New Roman"/>
          <w:color w:val="00000A"/>
          <w:sz w:val="28"/>
          <w:szCs w:val="28"/>
          <w:shd w:val="clear" w:color="auto" w:fill="FFFFFF"/>
          <w:lang w:val="nl-NL"/>
        </w:rPr>
        <w:t>.</w:t>
      </w:r>
      <w:r w:rsidRPr="00BF7E15">
        <w:rPr>
          <w:rFonts w:eastAsia=".VnTimeH" w:cs="Times New Roman"/>
          <w:b/>
          <w:color w:val="00000A"/>
          <w:sz w:val="28"/>
          <w:szCs w:val="28"/>
          <w:shd w:val="clear" w:color="auto" w:fill="FFFFFF"/>
          <w:lang w:val="nl-NL"/>
        </w:rPr>
        <w:t>Ổ</w:t>
      </w:r>
      <w:r w:rsidRPr="00BF7E15">
        <w:rPr>
          <w:rFonts w:eastAsia=".VnTime" w:cs="Times New Roman"/>
          <w:b/>
          <w:color w:val="00000A"/>
          <w:sz w:val="28"/>
          <w:szCs w:val="28"/>
          <w:shd w:val="clear" w:color="auto" w:fill="FFFFFF"/>
          <w:lang w:val="nl-NL"/>
        </w:rPr>
        <w:t>n định tổ chức:</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 Kiểm tra sĩ số.</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2. Kiểm tra bài cũ</w:t>
      </w:r>
      <w:r w:rsidRPr="00BF7E15">
        <w:rPr>
          <w:rFonts w:eastAsia=".VnTime" w:cs="Times New Roman"/>
          <w:color w:val="00000A"/>
          <w:sz w:val="28"/>
          <w:szCs w:val="28"/>
          <w:shd w:val="clear" w:color="auto" w:fill="FFFFFF"/>
          <w:lang w:val="nl-NL"/>
        </w:rPr>
        <w:t>:</w:t>
      </w:r>
      <w:r w:rsidRPr="00BF7E15">
        <w:rPr>
          <w:rFonts w:eastAsia=".VnTime" w:cs="Times New Roman"/>
          <w:b/>
          <w:color w:val="00000A"/>
          <w:sz w:val="28"/>
          <w:szCs w:val="28"/>
          <w:shd w:val="clear" w:color="auto" w:fill="FFFFFF"/>
          <w:lang w:val="nl-NL"/>
        </w:rPr>
        <w:t xml:space="preserve"> </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 xml:space="preserve">- </w:t>
      </w:r>
      <w:r w:rsidRPr="00BF7E15">
        <w:rPr>
          <w:rFonts w:eastAsia=".VnTime" w:cs="Times New Roman"/>
          <w:color w:val="00000A"/>
          <w:sz w:val="28"/>
          <w:szCs w:val="28"/>
          <w:shd w:val="clear" w:color="auto" w:fill="FFFFFF"/>
          <w:lang w:val="nl-NL"/>
        </w:rPr>
        <w:t>Hãy nêu ích lợi của biết trình bày suy nghĩ , ý t</w:t>
      </w:r>
      <w:r w:rsidRPr="00BF7E15">
        <w:rPr>
          <w:rFonts w:eastAsia=".VnTime" w:cs="Times New Roman"/>
          <w:color w:val="00000A"/>
          <w:sz w:val="28"/>
          <w:szCs w:val="28"/>
          <w:shd w:val="clear" w:color="auto" w:fill="FFFFFF"/>
          <w:lang w:val="nl-NL"/>
        </w:rPr>
        <w:softHyphen/>
        <w:t>ưởng</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 xml:space="preserve">3. Bài mới: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a) Giới thiệu bài:</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b) Dạy bài mới:</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Bài tập 2</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 xml:space="preserve">- Giáo viên tổ chức cho học sinh thảo luận theo nhóm 2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 Quan sát , giúp đỡ từng nhóm.</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 xml:space="preserve">-Gọi vài học sinh trình bày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 Giáo viên nhận xét, tuyên d</w:t>
      </w:r>
      <w:r w:rsidRPr="00BF7E15">
        <w:rPr>
          <w:rFonts w:eastAsia=".VnTime" w:cs="Times New Roman"/>
          <w:color w:val="00000A"/>
          <w:sz w:val="28"/>
          <w:szCs w:val="28"/>
          <w:shd w:val="clear" w:color="auto" w:fill="FFFFFF"/>
          <w:lang w:val="nl-NL"/>
        </w:rPr>
        <w:softHyphen/>
        <w:t xml:space="preserve">ương, khích lệ học sinh </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 Giáo viên nhận xét và kết luận chung.</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4.Củng cố</w:t>
      </w:r>
      <w:r w:rsidRPr="00BF7E15">
        <w:rPr>
          <w:rFonts w:eastAsia=".VnTime" w:cs="Times New Roman"/>
          <w:color w:val="00000A"/>
          <w:sz w:val="28"/>
          <w:szCs w:val="28"/>
          <w:shd w:val="clear" w:color="auto" w:fill="FFFFFF"/>
          <w:lang w:val="nl-NL"/>
        </w:rPr>
        <w:t xml:space="preserve">: </w:t>
      </w:r>
    </w:p>
    <w:p w:rsidR="000A191E" w:rsidRPr="00BF7E15" w:rsidRDefault="000A191E" w:rsidP="000A191E">
      <w:pPr>
        <w:spacing w:line="360" w:lineRule="auto"/>
        <w:jc w:val="both"/>
        <w:rPr>
          <w:rFonts w:eastAsia=".VnTimeH" w:cs="Times New Roman"/>
          <w:b/>
          <w:i/>
          <w:color w:val="00000A"/>
          <w:sz w:val="28"/>
          <w:szCs w:val="28"/>
          <w:shd w:val="clear" w:color="auto" w:fill="FFFFFF"/>
          <w:lang w:val="nl-NL"/>
        </w:rPr>
      </w:pPr>
      <w:r w:rsidRPr="00BF7E15">
        <w:rPr>
          <w:rFonts w:eastAsia=".VnTime" w:cs="Times New Roman"/>
          <w:color w:val="00000A"/>
          <w:sz w:val="28"/>
          <w:szCs w:val="28"/>
          <w:shd w:val="clear" w:color="auto" w:fill="FFFFFF"/>
          <w:lang w:val="nl-NL"/>
        </w:rPr>
        <w:t xml:space="preserve"> </w:t>
      </w:r>
      <w:r w:rsidRPr="00BF7E15">
        <w:rPr>
          <w:rFonts w:eastAsia=".VnTime" w:cs="Times New Roman"/>
          <w:b/>
          <w:color w:val="00000A"/>
          <w:sz w:val="28"/>
          <w:szCs w:val="28"/>
          <w:shd w:val="clear" w:color="auto" w:fill="FFFFFF"/>
          <w:lang w:val="nl-NL"/>
        </w:rPr>
        <w:t>5.Dặn dò:</w:t>
      </w:r>
      <w:r w:rsidRPr="00BF7E15">
        <w:rPr>
          <w:rFonts w:eastAsia=".VnTime" w:cs="Times New Roman"/>
          <w:color w:val="00000A"/>
          <w:sz w:val="28"/>
          <w:szCs w:val="28"/>
          <w:shd w:val="clear" w:color="auto" w:fill="FFFFFF"/>
          <w:lang w:val="nl-NL"/>
        </w:rPr>
        <w:t xml:space="preserve"> Nhận xét tiết học</w:t>
      </w:r>
    </w:p>
    <w:p w:rsidR="000A191E" w:rsidRDefault="000A191E" w:rsidP="000A191E">
      <w:pPr>
        <w:tabs>
          <w:tab w:val="left" w:pos="540"/>
          <w:tab w:val="left" w:pos="2880"/>
        </w:tabs>
        <w:spacing w:line="360" w:lineRule="auto"/>
        <w:jc w:val="center"/>
        <w:rPr>
          <w:rFonts w:eastAsia=".VnTime" w:cs="Times New Roman"/>
          <w:color w:val="00000A"/>
          <w:sz w:val="28"/>
          <w:szCs w:val="28"/>
          <w:shd w:val="clear" w:color="auto" w:fill="FFFFFF"/>
          <w:lang w:val="nl-NL"/>
        </w:rPr>
      </w:pPr>
    </w:p>
    <w:p w:rsidR="000A191E" w:rsidRPr="00D22FA3" w:rsidRDefault="000A191E" w:rsidP="000A191E">
      <w:pPr>
        <w:spacing w:line="276" w:lineRule="auto"/>
        <w:jc w:val="center"/>
        <w:rPr>
          <w:b/>
          <w:sz w:val="28"/>
          <w:szCs w:val="28"/>
        </w:rPr>
      </w:pPr>
      <w:r w:rsidRPr="00D22FA3">
        <w:rPr>
          <w:b/>
          <w:sz w:val="28"/>
          <w:szCs w:val="28"/>
        </w:rPr>
        <w:t xml:space="preserve">Tuần </w:t>
      </w:r>
      <w:r>
        <w:rPr>
          <w:b/>
          <w:sz w:val="28"/>
          <w:szCs w:val="28"/>
        </w:rPr>
        <w:t>31</w:t>
      </w:r>
    </w:p>
    <w:p w:rsidR="000A191E" w:rsidRPr="000A191E" w:rsidRDefault="000A191E" w:rsidP="000A191E">
      <w:pPr>
        <w:jc w:val="center"/>
        <w:rPr>
          <w:b/>
          <w:i/>
          <w:sz w:val="28"/>
          <w:szCs w:val="28"/>
        </w:rPr>
      </w:pPr>
      <w:r>
        <w:rPr>
          <w:b/>
          <w:i/>
          <w:sz w:val="28"/>
          <w:szCs w:val="28"/>
        </w:rPr>
        <w:t>Từ ngày:15/4/2024 đến ngày 19/4/2024</w:t>
      </w:r>
    </w:p>
    <w:p w:rsidR="000A191E" w:rsidRPr="00BF7E15" w:rsidRDefault="000A191E" w:rsidP="000A191E">
      <w:pPr>
        <w:tabs>
          <w:tab w:val="left" w:pos="540"/>
          <w:tab w:val="left" w:pos="2880"/>
        </w:tabs>
        <w:spacing w:line="360" w:lineRule="auto"/>
        <w:jc w:val="center"/>
        <w:rPr>
          <w:rFonts w:eastAsia=".VnTimeH" w:cs="Times New Roman"/>
          <w:b/>
          <w:color w:val="00000A"/>
          <w:sz w:val="28"/>
          <w:szCs w:val="28"/>
          <w:shd w:val="clear" w:color="auto" w:fill="FFFFFF"/>
          <w:lang w:val="nl-NL"/>
        </w:rPr>
      </w:pPr>
      <w:r>
        <w:rPr>
          <w:rFonts w:eastAsia=".VnTimeH" w:cs="Times New Roman"/>
          <w:b/>
          <w:color w:val="00000A"/>
          <w:sz w:val="28"/>
          <w:szCs w:val="28"/>
          <w:shd w:val="clear" w:color="auto" w:fill="FFFFFF"/>
          <w:lang w:val="nl-NL"/>
        </w:rPr>
        <w:t xml:space="preserve">BÀI 4: </w:t>
      </w:r>
      <w:r w:rsidRPr="00BF7E15">
        <w:rPr>
          <w:rFonts w:eastAsia=".VnTimeH" w:cs="Times New Roman"/>
          <w:b/>
          <w:color w:val="00000A"/>
          <w:sz w:val="28"/>
          <w:szCs w:val="28"/>
          <w:shd w:val="clear" w:color="auto" w:fill="FFFFFF"/>
          <w:lang w:val="nl-NL"/>
        </w:rPr>
        <w:t>KĨ NĂNG TỰ TIN</w:t>
      </w:r>
      <w:r>
        <w:rPr>
          <w:rFonts w:eastAsia=".VnTimeH" w:cs="Times New Roman"/>
          <w:b/>
          <w:color w:val="00000A"/>
          <w:sz w:val="28"/>
          <w:szCs w:val="28"/>
          <w:shd w:val="clear" w:color="auto" w:fill="FFFFFF"/>
          <w:lang w:val="nl-NL"/>
        </w:rPr>
        <w:t xml:space="preserve"> ( TIẾT 3)</w:t>
      </w:r>
    </w:p>
    <w:p w:rsidR="000A191E" w:rsidRPr="00BF7E15" w:rsidRDefault="000A191E" w:rsidP="000A191E">
      <w:p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H" w:cs="Times New Roman"/>
          <w:b/>
          <w:color w:val="00000A"/>
          <w:sz w:val="28"/>
          <w:szCs w:val="28"/>
          <w:shd w:val="clear" w:color="auto" w:fill="FFFFFF"/>
          <w:lang w:val="nl-NL"/>
        </w:rPr>
        <w:t>I MỤC TIÊU</w:t>
      </w:r>
    </w:p>
    <w:p w:rsidR="000A191E" w:rsidRPr="00BF7E15" w:rsidRDefault="000A191E" w:rsidP="000A191E">
      <w:pPr>
        <w:numPr>
          <w:ilvl w:val="0"/>
          <w:numId w:val="4"/>
        </w:num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Học sinh hiểu những biểu hiện của việc tự tin vào bản thân mình.</w:t>
      </w:r>
    </w:p>
    <w:p w:rsidR="000A191E" w:rsidRPr="00BF7E15" w:rsidRDefault="000A191E" w:rsidP="000A191E">
      <w:pPr>
        <w:numPr>
          <w:ilvl w:val="0"/>
          <w:numId w:val="4"/>
        </w:numPr>
        <w:tabs>
          <w:tab w:val="left" w:pos="540"/>
          <w:tab w:val="left" w:pos="2880"/>
        </w:tabs>
        <w:spacing w:line="360" w:lineRule="auto"/>
        <w:rPr>
          <w:rFonts w:eastAsia="Times New Roman"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Hiểu tự tin sẽ mang lại những ích lợi gì:</w:t>
      </w:r>
    </w:p>
    <w:p w:rsidR="000A191E" w:rsidRPr="00BF7E15" w:rsidRDefault="000A191E" w:rsidP="000A191E">
      <w:pPr>
        <w:numPr>
          <w:ilvl w:val="0"/>
          <w:numId w:val="4"/>
        </w:numPr>
        <w:tabs>
          <w:tab w:val="left" w:pos="540"/>
          <w:tab w:val="left" w:pos="2880"/>
        </w:tabs>
        <w:spacing w:line="360" w:lineRule="auto"/>
        <w:rPr>
          <w:rFonts w:eastAsia=".VnTime" w:cs="Times New Roman"/>
          <w:b/>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Học sinh rèn kĩ năng luôn tự tin.</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 xml:space="preserve">II. </w:t>
      </w:r>
      <w:r w:rsidRPr="00BF7E15">
        <w:rPr>
          <w:rFonts w:eastAsia=".VnTimeH" w:cs="Times New Roman"/>
          <w:b/>
          <w:color w:val="00000A"/>
          <w:sz w:val="28"/>
          <w:szCs w:val="28"/>
          <w:shd w:val="clear" w:color="auto" w:fill="FFFFFF"/>
          <w:lang w:val="nl-NL"/>
        </w:rPr>
        <w:t>ĐỒ DÙNG:</w:t>
      </w:r>
      <w:r w:rsidRPr="00BF7E15">
        <w:rPr>
          <w:rFonts w:eastAsia=".VnTime" w:cs="Times New Roman"/>
          <w:b/>
          <w:color w:val="00000A"/>
          <w:sz w:val="28"/>
          <w:szCs w:val="28"/>
          <w:shd w:val="clear" w:color="auto" w:fill="FFFFFF"/>
          <w:lang w:val="nl-NL"/>
        </w:rPr>
        <w:t xml:space="preserve"> </w:t>
      </w:r>
    </w:p>
    <w:p w:rsidR="000A191E" w:rsidRPr="00BF7E15" w:rsidRDefault="000A191E" w:rsidP="000A191E">
      <w:pPr>
        <w:tabs>
          <w:tab w:val="left" w:pos="540"/>
          <w:tab w:val="left" w:pos="2880"/>
        </w:tabs>
        <w:spacing w:line="360" w:lineRule="auto"/>
        <w:jc w:val="both"/>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 Phiếu học tập</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III.</w:t>
      </w:r>
      <w:r w:rsidRPr="00BF7E15">
        <w:rPr>
          <w:rFonts w:eastAsia=".VnTimeH" w:cs="Times New Roman"/>
          <w:b/>
          <w:color w:val="00000A"/>
          <w:sz w:val="28"/>
          <w:szCs w:val="28"/>
          <w:shd w:val="clear" w:color="auto" w:fill="FFFFFF"/>
          <w:lang w:val="nl-NL"/>
        </w:rPr>
        <w:t>HOẠT ĐỘNG DẠY HỌC</w:t>
      </w:r>
      <w:r w:rsidRPr="00BF7E15">
        <w:rPr>
          <w:rFonts w:eastAsia=".VnTime" w:cs="Times New Roman"/>
          <w:b/>
          <w:color w:val="00000A"/>
          <w:sz w:val="28"/>
          <w:szCs w:val="28"/>
          <w:shd w:val="clear" w:color="auto" w:fill="FFFFFF"/>
          <w:lang w:val="nl-NL"/>
        </w:rPr>
        <w:t xml:space="preserve"> :</w:t>
      </w:r>
    </w:p>
    <w:p w:rsidR="000A191E" w:rsidRPr="00BF7E15" w:rsidRDefault="000A191E" w:rsidP="000A191E">
      <w:pPr>
        <w:spacing w:line="360" w:lineRule="auto"/>
        <w:jc w:val="center"/>
        <w:rPr>
          <w:rFonts w:eastAsia=".VnTime" w:cs="Times New Roman"/>
          <w:b/>
          <w:color w:val="00000A"/>
          <w:sz w:val="28"/>
          <w:szCs w:val="28"/>
          <w:shd w:val="clear" w:color="auto" w:fill="FFFFFF"/>
          <w:lang w:val="nl-NL"/>
        </w:rPr>
      </w:pPr>
      <w:r w:rsidRPr="00BF7E15">
        <w:rPr>
          <w:rFonts w:eastAsia=".VnTimeH" w:cs="Times New Roman"/>
          <w:b/>
          <w:i/>
          <w:color w:val="00000A"/>
          <w:sz w:val="28"/>
          <w:szCs w:val="28"/>
          <w:shd w:val="clear" w:color="auto" w:fill="FFFFFF"/>
          <w:lang w:val="nl-NL"/>
        </w:rPr>
        <w:lastRenderedPageBreak/>
        <w:t>HOẠT ĐỘNG CỦA THẦY</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1</w:t>
      </w:r>
      <w:r w:rsidRPr="00BF7E15">
        <w:rPr>
          <w:rFonts w:eastAsia=".VnTime" w:cs="Times New Roman"/>
          <w:color w:val="00000A"/>
          <w:sz w:val="28"/>
          <w:szCs w:val="28"/>
          <w:shd w:val="clear" w:color="auto" w:fill="FFFFFF"/>
          <w:lang w:val="nl-NL"/>
        </w:rPr>
        <w:t>.</w:t>
      </w:r>
      <w:r w:rsidRPr="00BF7E15">
        <w:rPr>
          <w:rFonts w:eastAsia=".VnTimeH" w:cs="Times New Roman"/>
          <w:b/>
          <w:color w:val="00000A"/>
          <w:sz w:val="28"/>
          <w:szCs w:val="28"/>
          <w:shd w:val="clear" w:color="auto" w:fill="FFFFFF"/>
          <w:lang w:val="nl-NL"/>
        </w:rPr>
        <w:t>Ổ</w:t>
      </w:r>
      <w:r w:rsidRPr="00BF7E15">
        <w:rPr>
          <w:rFonts w:eastAsia=".VnTime" w:cs="Times New Roman"/>
          <w:b/>
          <w:color w:val="00000A"/>
          <w:sz w:val="28"/>
          <w:szCs w:val="28"/>
          <w:shd w:val="clear" w:color="auto" w:fill="FFFFFF"/>
          <w:lang w:val="nl-NL"/>
        </w:rPr>
        <w:t>n định tổ chức:</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 Kiểm tra sĩ số.</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2. Kiểm tra bài cũ</w:t>
      </w:r>
      <w:r w:rsidRPr="00BF7E15">
        <w:rPr>
          <w:rFonts w:eastAsia=".VnTime" w:cs="Times New Roman"/>
          <w:color w:val="00000A"/>
          <w:sz w:val="28"/>
          <w:szCs w:val="28"/>
          <w:shd w:val="clear" w:color="auto" w:fill="FFFFFF"/>
          <w:lang w:val="nl-NL"/>
        </w:rPr>
        <w:t>:</w:t>
      </w:r>
      <w:r w:rsidRPr="00BF7E15">
        <w:rPr>
          <w:rFonts w:eastAsia=".VnTime" w:cs="Times New Roman"/>
          <w:b/>
          <w:color w:val="00000A"/>
          <w:sz w:val="28"/>
          <w:szCs w:val="28"/>
          <w:shd w:val="clear" w:color="auto" w:fill="FFFFFF"/>
          <w:lang w:val="nl-NL"/>
        </w:rPr>
        <w:t xml:space="preserve"> </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 xml:space="preserve">- </w:t>
      </w:r>
      <w:r w:rsidRPr="00BF7E15">
        <w:rPr>
          <w:rFonts w:eastAsia=".VnTime" w:cs="Times New Roman"/>
          <w:color w:val="00000A"/>
          <w:sz w:val="28"/>
          <w:szCs w:val="28"/>
          <w:shd w:val="clear" w:color="auto" w:fill="FFFFFF"/>
          <w:lang w:val="nl-NL"/>
        </w:rPr>
        <w:t>Hãy nêu ích lợi của biết trình bày suy nghĩ , ý tưởng</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 xml:space="preserve">3. Bài mới: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a) Giới thiệu bài:</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b) Dạybài mới:</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Bài tập 3:</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 xml:space="preserve"> Theo em ng</w:t>
      </w:r>
      <w:r w:rsidRPr="00BF7E15">
        <w:rPr>
          <w:rFonts w:eastAsia=".VnTime" w:cs="Times New Roman"/>
          <w:color w:val="00000A"/>
          <w:sz w:val="28"/>
          <w:szCs w:val="28"/>
          <w:shd w:val="clear" w:color="auto" w:fill="FFFFFF"/>
          <w:lang w:val="nl-NL"/>
        </w:rPr>
        <w:softHyphen/>
        <w:t>ười có kĩ năng tự tin khác với ng</w:t>
      </w:r>
      <w:r w:rsidRPr="00BF7E15">
        <w:rPr>
          <w:rFonts w:eastAsia=".VnTime" w:cs="Times New Roman"/>
          <w:color w:val="00000A"/>
          <w:sz w:val="28"/>
          <w:szCs w:val="28"/>
          <w:shd w:val="clear" w:color="auto" w:fill="FFFFFF"/>
          <w:lang w:val="nl-NL"/>
        </w:rPr>
        <w:softHyphen/>
        <w:t>ời tự kiêu và ng</w:t>
      </w:r>
      <w:r w:rsidRPr="00BF7E15">
        <w:rPr>
          <w:rFonts w:eastAsia=".VnTime" w:cs="Times New Roman"/>
          <w:color w:val="00000A"/>
          <w:sz w:val="28"/>
          <w:szCs w:val="28"/>
          <w:shd w:val="clear" w:color="auto" w:fill="FFFFFF"/>
          <w:lang w:val="nl-NL"/>
        </w:rPr>
        <w:softHyphen/>
        <w:t>ười tự ti ở những điểm nào?Em hãy tìm và ghi lại những  biểu hiện cụ thể vào bảng so sánh d</w:t>
      </w:r>
      <w:r w:rsidRPr="00BF7E15">
        <w:rPr>
          <w:rFonts w:eastAsia=".VnTime" w:cs="Times New Roman"/>
          <w:color w:val="00000A"/>
          <w:sz w:val="28"/>
          <w:szCs w:val="28"/>
          <w:shd w:val="clear" w:color="auto" w:fill="FFFFFF"/>
          <w:lang w:val="nl-NL"/>
        </w:rPr>
        <w:softHyphen/>
        <w:t>ới đây.</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 xml:space="preserve">- Giáo viên tổ chức cho học sinh thảo luận theo nhóm 4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 Quan sát, giúp đỡ từng nhóm.</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 xml:space="preserve">-Gọi vài học sinh trình bày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 Giáo viên nhận xét , tuyên dư</w:t>
      </w:r>
      <w:r w:rsidRPr="00BF7E15">
        <w:rPr>
          <w:rFonts w:eastAsia=".VnTime" w:cs="Times New Roman"/>
          <w:color w:val="00000A"/>
          <w:sz w:val="28"/>
          <w:szCs w:val="28"/>
          <w:shd w:val="clear" w:color="auto" w:fill="FFFFFF"/>
          <w:lang w:val="nl-NL"/>
        </w:rPr>
        <w:softHyphen/>
        <w:t xml:space="preserve">ơng, </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 Giáo viên nhận xét và kết luận chung.</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 Bài tập 4: Xử lí tình huống: Em sẽ làm gì để thể hiện là người tự tin trong mỗi tình huống sau:</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 GV tổ chức cho học sinh thảo luận nhóm đôi</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TH1: Lớp em có một ban mới chuyển từ trường khác đến’ Giờ ra chơi, em thấy bạn ngồi một mình trong lớp, em sẽ:</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TH2:Trong giờ học , cô giáo đề nghị các bạn học sinhn  nói về dự kiến của mình trong kì nghỉ hè tới nhưng chưa bạn nào xung phong em sẽ:</w:t>
      </w:r>
    </w:p>
    <w:p w:rsidR="000A191E" w:rsidRPr="00BF7E15" w:rsidRDefault="000A191E" w:rsidP="000A191E">
      <w:pPr>
        <w:spacing w:line="360" w:lineRule="auto"/>
        <w:rPr>
          <w:rFonts w:eastAsia="Times New Roman" w:cs="Times New Roman"/>
          <w:color w:val="00000A"/>
          <w:sz w:val="28"/>
          <w:szCs w:val="28"/>
          <w:shd w:val="clear" w:color="auto" w:fill="FFFFFF"/>
          <w:lang w:val="nl-NL"/>
        </w:rPr>
      </w:pPr>
      <w:r w:rsidRPr="00BF7E15">
        <w:rPr>
          <w:rFonts w:eastAsia="Times New Roman" w:cs="Times New Roman"/>
          <w:b/>
          <w:color w:val="00000A"/>
          <w:sz w:val="28"/>
          <w:szCs w:val="28"/>
          <w:shd w:val="clear" w:color="auto" w:fill="FFFFFF"/>
          <w:lang w:val="nl-NL"/>
        </w:rPr>
        <w:t>: Xung phong thay mặt nhóm   lên trình bày</w:t>
      </w:r>
      <w:r w:rsidRPr="00BF7E15">
        <w:rPr>
          <w:rFonts w:eastAsia="Times New Roman" w:cs="Times New Roman"/>
          <w:color w:val="00000A"/>
          <w:sz w:val="28"/>
          <w:szCs w:val="28"/>
          <w:shd w:val="clear" w:color="auto" w:fill="FFFFFF"/>
          <w:lang w:val="nl-NL"/>
        </w:rPr>
        <w:t>.</w:t>
      </w:r>
    </w:p>
    <w:p w:rsidR="000A191E" w:rsidRPr="00BF7E15" w:rsidRDefault="000A191E" w:rsidP="000A191E">
      <w:pPr>
        <w:spacing w:line="360" w:lineRule="auto"/>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TH3: Hôm nay trường em có một đoàn khách đếnthăm, giờ ra chơi  các vị khách cùng ra sân gặp gỡ học sinh , em sẽ:</w:t>
      </w:r>
      <w:r w:rsidRPr="00BF7E15">
        <w:rPr>
          <w:rFonts w:eastAsia="Times New Roman" w:cs="Times New Roman"/>
          <w:b/>
          <w:color w:val="00000A"/>
          <w:sz w:val="28"/>
          <w:szCs w:val="28"/>
          <w:shd w:val="clear" w:color="auto" w:fill="FFFFFF"/>
          <w:lang w:val="nl-NL"/>
        </w:rPr>
        <w:t xml:space="preserve"> : Vui vẻ , chủ động trò chuyện với khách , dẫn khách đi thăm  trường</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 xml:space="preserve">TH4: Nhóm em được cô giáo phân công sư tầm , tìm hiểu về một danh lam thắng cảnh  của địa phương.Công việc đã hoàn thành  nhưnh khi cô giáo yêu cầu nhóm trình bày kết quả trước lớp thì bạn nào cũng ngần ngại, em sẽ: Đề nghị bạn nhóm </w:t>
      </w:r>
      <w:r w:rsidRPr="00BF7E15">
        <w:rPr>
          <w:rFonts w:eastAsia="Times New Roman" w:cs="Times New Roman"/>
          <w:color w:val="00000A"/>
          <w:sz w:val="28"/>
          <w:szCs w:val="28"/>
          <w:shd w:val="clear" w:color="auto" w:fill="FFFFFF"/>
          <w:lang w:val="nl-NL"/>
        </w:rPr>
        <w:lastRenderedPageBreak/>
        <w:t>trưởng lên trình bày</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 Nhận xét , kết luận.</w:t>
      </w:r>
    </w:p>
    <w:p w:rsidR="000A191E" w:rsidRPr="00D22FA3" w:rsidRDefault="000A191E" w:rsidP="000A191E">
      <w:pPr>
        <w:spacing w:line="276" w:lineRule="auto"/>
        <w:jc w:val="center"/>
        <w:rPr>
          <w:b/>
          <w:sz w:val="28"/>
          <w:szCs w:val="28"/>
        </w:rPr>
      </w:pPr>
      <w:r w:rsidRPr="00D22FA3">
        <w:rPr>
          <w:b/>
          <w:sz w:val="28"/>
          <w:szCs w:val="28"/>
        </w:rPr>
        <w:t xml:space="preserve">Tuần </w:t>
      </w:r>
      <w:r>
        <w:rPr>
          <w:b/>
          <w:sz w:val="28"/>
          <w:szCs w:val="28"/>
        </w:rPr>
        <w:t>32</w:t>
      </w:r>
    </w:p>
    <w:p w:rsidR="000A191E" w:rsidRPr="000A191E" w:rsidRDefault="000A191E" w:rsidP="000A191E">
      <w:pPr>
        <w:jc w:val="center"/>
        <w:rPr>
          <w:b/>
          <w:i/>
          <w:sz w:val="28"/>
          <w:szCs w:val="28"/>
        </w:rPr>
      </w:pPr>
      <w:r>
        <w:rPr>
          <w:b/>
          <w:i/>
          <w:sz w:val="28"/>
          <w:szCs w:val="28"/>
        </w:rPr>
        <w:t>Từ ngày: 22/4/2024 đến ngày 26/4/2024</w:t>
      </w:r>
      <w:bookmarkStart w:id="0" w:name="_GoBack"/>
      <w:bookmarkEnd w:id="0"/>
    </w:p>
    <w:p w:rsidR="000A191E" w:rsidRPr="00BF7E15" w:rsidRDefault="000A191E" w:rsidP="000A191E">
      <w:pPr>
        <w:tabs>
          <w:tab w:val="left" w:pos="540"/>
          <w:tab w:val="left" w:pos="2880"/>
        </w:tabs>
        <w:spacing w:line="360" w:lineRule="auto"/>
        <w:jc w:val="center"/>
        <w:rPr>
          <w:rFonts w:eastAsia=".VnTimeH" w:cs="Times New Roman"/>
          <w:b/>
          <w:color w:val="00000A"/>
          <w:sz w:val="28"/>
          <w:szCs w:val="28"/>
          <w:shd w:val="clear" w:color="auto" w:fill="FFFFFF"/>
          <w:lang w:val="nl-NL"/>
        </w:rPr>
      </w:pPr>
      <w:r>
        <w:rPr>
          <w:rFonts w:eastAsia=".VnTimeH" w:cs="Times New Roman"/>
          <w:b/>
          <w:color w:val="00000A"/>
          <w:sz w:val="28"/>
          <w:szCs w:val="28"/>
          <w:shd w:val="clear" w:color="auto" w:fill="FFFFFF"/>
          <w:lang w:val="nl-NL"/>
        </w:rPr>
        <w:t xml:space="preserve">BÀI 4: </w:t>
      </w:r>
      <w:r w:rsidRPr="00BF7E15">
        <w:rPr>
          <w:rFonts w:eastAsia=".VnTimeH" w:cs="Times New Roman"/>
          <w:b/>
          <w:color w:val="00000A"/>
          <w:sz w:val="28"/>
          <w:szCs w:val="28"/>
          <w:shd w:val="clear" w:color="auto" w:fill="FFFFFF"/>
          <w:lang w:val="nl-NL"/>
        </w:rPr>
        <w:t>KĨ NĂNG TỰ TIN</w:t>
      </w:r>
      <w:r>
        <w:rPr>
          <w:rFonts w:eastAsia=".VnTimeH" w:cs="Times New Roman"/>
          <w:b/>
          <w:color w:val="00000A"/>
          <w:sz w:val="28"/>
          <w:szCs w:val="28"/>
          <w:shd w:val="clear" w:color="auto" w:fill="FFFFFF"/>
          <w:lang w:val="nl-NL"/>
        </w:rPr>
        <w:t xml:space="preserve"> ( TIẾT 4)</w:t>
      </w:r>
    </w:p>
    <w:p w:rsidR="000A191E" w:rsidRPr="000A191E" w:rsidRDefault="000A191E" w:rsidP="000A191E">
      <w:pPr>
        <w:pStyle w:val="ListParagraph"/>
        <w:numPr>
          <w:ilvl w:val="0"/>
          <w:numId w:val="7"/>
        </w:num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H" w:cs="Times New Roman"/>
          <w:b/>
          <w:color w:val="00000A"/>
          <w:sz w:val="28"/>
          <w:szCs w:val="28"/>
          <w:shd w:val="clear" w:color="auto" w:fill="FFFFFF"/>
          <w:lang w:val="nl-NL"/>
        </w:rPr>
        <w:t xml:space="preserve"> </w:t>
      </w:r>
      <w:r>
        <w:rPr>
          <w:rFonts w:eastAsia=".VnTime" w:cs="Times New Roman"/>
          <w:color w:val="00000A"/>
          <w:sz w:val="28"/>
          <w:szCs w:val="28"/>
          <w:shd w:val="clear" w:color="auto" w:fill="FFFFFF"/>
          <w:lang w:val="nl-NL"/>
        </w:rPr>
        <w:t>YÊU CẦU CẦN ĐẠT:</w:t>
      </w:r>
    </w:p>
    <w:p w:rsidR="000A191E" w:rsidRPr="00BF7E15" w:rsidRDefault="000A191E" w:rsidP="000A191E">
      <w:pPr>
        <w:numPr>
          <w:ilvl w:val="0"/>
          <w:numId w:val="1"/>
        </w:numPr>
        <w:tabs>
          <w:tab w:val="left" w:pos="540"/>
          <w:tab w:val="left" w:pos="2880"/>
        </w:tabs>
        <w:spacing w:line="360" w:lineRule="auto"/>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Học sinh hiểu những biểu hiện của việc tự tin vào bản thân mình.</w:t>
      </w:r>
    </w:p>
    <w:p w:rsidR="000A191E" w:rsidRPr="00BF7E15" w:rsidRDefault="000A191E" w:rsidP="000A191E">
      <w:pPr>
        <w:numPr>
          <w:ilvl w:val="0"/>
          <w:numId w:val="1"/>
        </w:numPr>
        <w:tabs>
          <w:tab w:val="left" w:pos="540"/>
          <w:tab w:val="left" w:pos="2880"/>
        </w:tabs>
        <w:spacing w:line="360" w:lineRule="auto"/>
        <w:rPr>
          <w:rFonts w:eastAsia="Times New Roman"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Hiểu tự tin sẽ mang lại những ích lợi gì:</w:t>
      </w:r>
    </w:p>
    <w:p w:rsidR="000A191E" w:rsidRPr="00BF7E15" w:rsidRDefault="000A191E" w:rsidP="000A191E">
      <w:pPr>
        <w:numPr>
          <w:ilvl w:val="0"/>
          <w:numId w:val="1"/>
        </w:numPr>
        <w:tabs>
          <w:tab w:val="left" w:pos="540"/>
          <w:tab w:val="left" w:pos="2880"/>
        </w:tabs>
        <w:spacing w:line="360" w:lineRule="auto"/>
        <w:rPr>
          <w:rFonts w:eastAsia=".VnTime" w:cs="Times New Roman"/>
          <w:b/>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Học sinh rèn kĩ năng luôn tự tin.</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 xml:space="preserve">II. </w:t>
      </w:r>
      <w:r w:rsidRPr="00BF7E15">
        <w:rPr>
          <w:rFonts w:eastAsia=".VnTimeH" w:cs="Times New Roman"/>
          <w:b/>
          <w:color w:val="00000A"/>
          <w:sz w:val="28"/>
          <w:szCs w:val="28"/>
          <w:shd w:val="clear" w:color="auto" w:fill="FFFFFF"/>
          <w:lang w:val="nl-NL"/>
        </w:rPr>
        <w:t>ĐỒ DÙNG:</w:t>
      </w:r>
      <w:r w:rsidRPr="00BF7E15">
        <w:rPr>
          <w:rFonts w:eastAsia=".VnTime" w:cs="Times New Roman"/>
          <w:b/>
          <w:color w:val="00000A"/>
          <w:sz w:val="28"/>
          <w:szCs w:val="28"/>
          <w:shd w:val="clear" w:color="auto" w:fill="FFFFFF"/>
          <w:lang w:val="nl-NL"/>
        </w:rPr>
        <w:t xml:space="preserve"> </w:t>
      </w:r>
    </w:p>
    <w:p w:rsidR="000A191E" w:rsidRPr="00BF7E15" w:rsidRDefault="000A191E" w:rsidP="000A191E">
      <w:pPr>
        <w:tabs>
          <w:tab w:val="left" w:pos="540"/>
          <w:tab w:val="left" w:pos="2880"/>
        </w:tabs>
        <w:spacing w:line="360" w:lineRule="auto"/>
        <w:jc w:val="both"/>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 Phiếu học tập</w:t>
      </w:r>
    </w:p>
    <w:p w:rsidR="000A191E" w:rsidRPr="00BF7E15" w:rsidRDefault="000A191E" w:rsidP="000A191E">
      <w:pPr>
        <w:spacing w:line="360" w:lineRule="auto"/>
        <w:jc w:val="both"/>
        <w:rPr>
          <w:rFonts w:eastAsia=".VnTimeH" w:cs="Times New Roman"/>
          <w:b/>
          <w:i/>
          <w:color w:val="00000A"/>
          <w:sz w:val="28"/>
          <w:szCs w:val="28"/>
          <w:shd w:val="clear" w:color="auto" w:fill="FFFFFF"/>
          <w:lang w:val="nl-NL"/>
        </w:rPr>
      </w:pPr>
      <w:r w:rsidRPr="00BF7E15">
        <w:rPr>
          <w:rFonts w:eastAsia=".VnTime" w:cs="Times New Roman"/>
          <w:b/>
          <w:color w:val="00000A"/>
          <w:sz w:val="28"/>
          <w:szCs w:val="28"/>
          <w:shd w:val="clear" w:color="auto" w:fill="FFFFFF"/>
          <w:lang w:val="nl-NL"/>
        </w:rPr>
        <w:t>III.</w:t>
      </w:r>
      <w:r w:rsidRPr="00BF7E15">
        <w:rPr>
          <w:rFonts w:eastAsia=".VnTimeH" w:cs="Times New Roman"/>
          <w:b/>
          <w:color w:val="00000A"/>
          <w:sz w:val="28"/>
          <w:szCs w:val="28"/>
          <w:shd w:val="clear" w:color="auto" w:fill="FFFFFF"/>
          <w:lang w:val="nl-NL"/>
        </w:rPr>
        <w:t>HOẠT ĐỘNG DẠY HỌC</w:t>
      </w:r>
      <w:r w:rsidRPr="00BF7E15">
        <w:rPr>
          <w:rFonts w:eastAsia=".VnTime" w:cs="Times New Roman"/>
          <w:b/>
          <w:color w:val="00000A"/>
          <w:sz w:val="28"/>
          <w:szCs w:val="28"/>
          <w:shd w:val="clear" w:color="auto" w:fill="FFFFFF"/>
          <w:lang w:val="nl-NL"/>
        </w:rPr>
        <w:t xml:space="preserve"> :</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H" w:cs="Times New Roman"/>
          <w:b/>
          <w:i/>
          <w:color w:val="00000A"/>
          <w:sz w:val="28"/>
          <w:szCs w:val="28"/>
          <w:shd w:val="clear" w:color="auto" w:fill="FFFFFF"/>
          <w:lang w:val="nl-NL"/>
        </w:rPr>
        <w:t>HOẠT ĐỘNG CỦA THẦY</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1</w:t>
      </w:r>
      <w:r w:rsidRPr="00BF7E15">
        <w:rPr>
          <w:rFonts w:eastAsia=".VnTime" w:cs="Times New Roman"/>
          <w:color w:val="00000A"/>
          <w:sz w:val="28"/>
          <w:szCs w:val="28"/>
          <w:shd w:val="clear" w:color="auto" w:fill="FFFFFF"/>
          <w:lang w:val="nl-NL"/>
        </w:rPr>
        <w:t>.</w:t>
      </w:r>
      <w:r w:rsidRPr="00BF7E15">
        <w:rPr>
          <w:rFonts w:eastAsia=".VnTimeH" w:cs="Times New Roman"/>
          <w:b/>
          <w:color w:val="00000A"/>
          <w:sz w:val="28"/>
          <w:szCs w:val="28"/>
          <w:shd w:val="clear" w:color="auto" w:fill="FFFFFF"/>
          <w:lang w:val="nl-NL"/>
        </w:rPr>
        <w:t>Ổ</w:t>
      </w:r>
      <w:r w:rsidRPr="00BF7E15">
        <w:rPr>
          <w:rFonts w:eastAsia=".VnTime" w:cs="Times New Roman"/>
          <w:b/>
          <w:color w:val="00000A"/>
          <w:sz w:val="28"/>
          <w:szCs w:val="28"/>
          <w:shd w:val="clear" w:color="auto" w:fill="FFFFFF"/>
          <w:lang w:val="nl-NL"/>
        </w:rPr>
        <w:t>n định tổ chức:</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color w:val="00000A"/>
          <w:sz w:val="28"/>
          <w:szCs w:val="28"/>
          <w:shd w:val="clear" w:color="auto" w:fill="FFFFFF"/>
          <w:lang w:val="nl-NL"/>
        </w:rPr>
        <w:t>- Kiểm tra sĩ số.</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2. Kiểm tra bài cũ</w:t>
      </w:r>
      <w:r w:rsidRPr="00BF7E15">
        <w:rPr>
          <w:rFonts w:eastAsia=".VnTime" w:cs="Times New Roman"/>
          <w:color w:val="00000A"/>
          <w:sz w:val="28"/>
          <w:szCs w:val="28"/>
          <w:shd w:val="clear" w:color="auto" w:fill="FFFFFF"/>
          <w:lang w:val="nl-NL"/>
        </w:rPr>
        <w:t>:</w:t>
      </w:r>
      <w:r w:rsidRPr="00BF7E15">
        <w:rPr>
          <w:rFonts w:eastAsia=".VnTime" w:cs="Times New Roman"/>
          <w:b/>
          <w:color w:val="00000A"/>
          <w:sz w:val="28"/>
          <w:szCs w:val="28"/>
          <w:shd w:val="clear" w:color="auto" w:fill="FFFFFF"/>
          <w:lang w:val="nl-NL"/>
        </w:rPr>
        <w:t xml:space="preserve"> </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VnTime" w:cs="Times New Roman"/>
          <w:b/>
          <w:color w:val="00000A"/>
          <w:sz w:val="28"/>
          <w:szCs w:val="28"/>
          <w:shd w:val="clear" w:color="auto" w:fill="FFFFFF"/>
          <w:lang w:val="nl-NL"/>
        </w:rPr>
        <w:t xml:space="preserve">- </w:t>
      </w:r>
      <w:r w:rsidRPr="00BF7E15">
        <w:rPr>
          <w:rFonts w:eastAsia=".VnTime" w:cs="Times New Roman"/>
          <w:color w:val="00000A"/>
          <w:sz w:val="28"/>
          <w:szCs w:val="28"/>
          <w:shd w:val="clear" w:color="auto" w:fill="FFFFFF"/>
          <w:lang w:val="nl-NL"/>
        </w:rPr>
        <w:t>Hãy nêu ích lợi của biết trình bày suy nghĩ , ý tởng</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 xml:space="preserve">3. Bài mới: </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a) Giới thiệu bài:</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VnTime" w:cs="Times New Roman"/>
          <w:color w:val="00000A"/>
          <w:sz w:val="28"/>
          <w:szCs w:val="28"/>
          <w:shd w:val="clear" w:color="auto" w:fill="FFFFFF"/>
          <w:lang w:val="nl-NL"/>
        </w:rPr>
        <w:t>b) Dạybài mới:</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 Bài tập 5: Em hãy thể hiện sự tự tin trong các trường hợp sau:</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1: Xung phong làm nhóm trưởng, điều hành các bạn trong nhómthực hiện nhiệm vụ học tập.</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2: Thay mặt nhóm  trình bày kết quả làm việc của nhóm trước lớp.</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3: Xung phong phát biểu  ý kiến xây dựng bài.</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4: Xung phong lên kể chuyện, hát, đọc thơ…trước cả lớp.</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5: Giới thiệu về mình trước lớp.</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6: Chủ động làm quen với bạn mới.</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7: Đề nghị bố mẹ  cho em đảm nhận một việc trong nhà</w:t>
      </w:r>
    </w:p>
    <w:p w:rsidR="000A191E" w:rsidRPr="00BF7E15" w:rsidRDefault="000A191E" w:rsidP="000A191E">
      <w:pPr>
        <w:spacing w:line="360" w:lineRule="auto"/>
        <w:jc w:val="both"/>
        <w:rPr>
          <w:rFonts w:eastAsia="Times New Roman" w:cs="Times New Roman"/>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t>- GV tổ chức cho học sinh thảo luận nhóm đôi</w:t>
      </w:r>
    </w:p>
    <w:p w:rsidR="000A191E" w:rsidRPr="00BF7E15" w:rsidRDefault="000A191E" w:rsidP="000A191E">
      <w:pPr>
        <w:spacing w:line="360" w:lineRule="auto"/>
        <w:jc w:val="both"/>
        <w:rPr>
          <w:rFonts w:eastAsia=".VnTime" w:cs="Times New Roman"/>
          <w:b/>
          <w:color w:val="00000A"/>
          <w:sz w:val="28"/>
          <w:szCs w:val="28"/>
          <w:shd w:val="clear" w:color="auto" w:fill="FFFFFF"/>
          <w:lang w:val="nl-NL"/>
        </w:rPr>
      </w:pPr>
      <w:r w:rsidRPr="00BF7E15">
        <w:rPr>
          <w:rFonts w:eastAsia="Times New Roman" w:cs="Times New Roman"/>
          <w:color w:val="00000A"/>
          <w:sz w:val="28"/>
          <w:szCs w:val="28"/>
          <w:shd w:val="clear" w:color="auto" w:fill="FFFFFF"/>
          <w:lang w:val="nl-NL"/>
        </w:rPr>
        <w:lastRenderedPageBreak/>
        <w:t>- Nhận xét , kết luận.</w:t>
      </w:r>
    </w:p>
    <w:p w:rsidR="000A191E" w:rsidRPr="00BF7E15" w:rsidRDefault="000A191E" w:rsidP="000A191E">
      <w:pPr>
        <w:spacing w:line="360" w:lineRule="auto"/>
        <w:jc w:val="both"/>
        <w:rPr>
          <w:rFonts w:eastAsia=".VnTime" w:cs="Times New Roman"/>
          <w:color w:val="00000A"/>
          <w:sz w:val="28"/>
          <w:szCs w:val="28"/>
          <w:shd w:val="clear" w:color="auto" w:fill="FFFFFF"/>
          <w:lang w:val="nl-NL"/>
        </w:rPr>
      </w:pPr>
      <w:r w:rsidRPr="00BF7E15">
        <w:rPr>
          <w:rFonts w:eastAsia=".VnTime" w:cs="Times New Roman"/>
          <w:b/>
          <w:color w:val="00000A"/>
          <w:sz w:val="28"/>
          <w:szCs w:val="28"/>
          <w:shd w:val="clear" w:color="auto" w:fill="FFFFFF"/>
          <w:lang w:val="nl-NL"/>
        </w:rPr>
        <w:t>4.Củng cố</w:t>
      </w:r>
      <w:r w:rsidRPr="00BF7E15">
        <w:rPr>
          <w:rFonts w:eastAsia=".VnTime" w:cs="Times New Roman"/>
          <w:color w:val="00000A"/>
          <w:sz w:val="28"/>
          <w:szCs w:val="28"/>
          <w:shd w:val="clear" w:color="auto" w:fill="FFFFFF"/>
          <w:lang w:val="nl-NL"/>
        </w:rPr>
        <w:t>:</w:t>
      </w:r>
    </w:p>
    <w:p w:rsidR="000A191E" w:rsidRDefault="000A191E" w:rsidP="000A191E">
      <w:pPr>
        <w:spacing w:line="360" w:lineRule="auto"/>
        <w:jc w:val="both"/>
        <w:rPr>
          <w:rFonts w:eastAsia=".VnTime" w:cs="Times New Roman"/>
          <w:color w:val="00000A"/>
          <w:sz w:val="28"/>
          <w:szCs w:val="28"/>
          <w:shd w:val="clear" w:color="auto" w:fill="FFFFFF"/>
          <w:lang w:val="nl-NL"/>
        </w:rPr>
      </w:pPr>
    </w:p>
    <w:p w:rsidR="000A191E" w:rsidRDefault="000A191E" w:rsidP="000A191E">
      <w:pPr>
        <w:tabs>
          <w:tab w:val="left" w:pos="4860"/>
        </w:tabs>
        <w:spacing w:line="360" w:lineRule="auto"/>
        <w:jc w:val="center"/>
        <w:rPr>
          <w:rFonts w:eastAsia=".VnTime" w:cs="Times New Roman"/>
          <w:color w:val="00000A"/>
          <w:sz w:val="28"/>
          <w:szCs w:val="28"/>
          <w:shd w:val="clear" w:color="auto" w:fill="FFFFFF"/>
          <w:lang w:val="nl-NL"/>
        </w:rPr>
      </w:pPr>
    </w:p>
    <w:sectPr w:rsidR="000A191E" w:rsidSect="000A191E">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Num124"/>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5"/>
    <w:multiLevelType w:val="multilevel"/>
    <w:tmpl w:val="00000005"/>
    <w:name w:val="WWNum140"/>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7"/>
    <w:multiLevelType w:val="multilevel"/>
    <w:tmpl w:val="00000007"/>
    <w:name w:val="WWNum191"/>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8"/>
    <w:multiLevelType w:val="multilevel"/>
    <w:tmpl w:val="00000008"/>
    <w:name w:val="WWNum208"/>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E3239EF"/>
    <w:multiLevelType w:val="hybridMultilevel"/>
    <w:tmpl w:val="D7B037EE"/>
    <w:lvl w:ilvl="0" w:tplc="E146DD0C">
      <w:start w:val="1"/>
      <w:numFmt w:val="upperRoman"/>
      <w:lvlText w:val="%1."/>
      <w:lvlJc w:val="left"/>
      <w:pPr>
        <w:ind w:left="1080" w:hanging="720"/>
      </w:pPr>
      <w:rPr>
        <w:rFonts w:eastAsia=".VnTimeH"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BA7F80"/>
    <w:multiLevelType w:val="hybridMultilevel"/>
    <w:tmpl w:val="D7B037EE"/>
    <w:lvl w:ilvl="0" w:tplc="E146DD0C">
      <w:start w:val="1"/>
      <w:numFmt w:val="upperRoman"/>
      <w:lvlText w:val="%1."/>
      <w:lvlJc w:val="left"/>
      <w:pPr>
        <w:ind w:left="1080" w:hanging="720"/>
      </w:pPr>
      <w:rPr>
        <w:rFonts w:eastAsia=".VnTimeH"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7267CA"/>
    <w:multiLevelType w:val="hybridMultilevel"/>
    <w:tmpl w:val="D7B037EE"/>
    <w:lvl w:ilvl="0" w:tplc="E146DD0C">
      <w:start w:val="1"/>
      <w:numFmt w:val="upperRoman"/>
      <w:lvlText w:val="%1."/>
      <w:lvlJc w:val="left"/>
      <w:pPr>
        <w:ind w:left="1080" w:hanging="720"/>
      </w:pPr>
      <w:rPr>
        <w:rFonts w:eastAsia=".VnTimeH"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91E"/>
    <w:rsid w:val="000A191E"/>
    <w:rsid w:val="001A5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91E"/>
    <w:pPr>
      <w:widowControl w:val="0"/>
      <w:suppressAutoHyphens/>
      <w:spacing w:after="0" w:line="240" w:lineRule="auto"/>
    </w:pPr>
    <w:rPr>
      <w:rFonts w:eastAsia="Arial Unicode MS"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91E"/>
    <w:pPr>
      <w:ind w:left="720"/>
      <w:contextualSpacing/>
    </w:pPr>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91E"/>
    <w:pPr>
      <w:widowControl w:val="0"/>
      <w:suppressAutoHyphens/>
      <w:spacing w:after="0" w:line="240" w:lineRule="auto"/>
    </w:pPr>
    <w:rPr>
      <w:rFonts w:eastAsia="Arial Unicode MS" w:cs="Mang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91E"/>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800</Words>
  <Characters>4565</Characters>
  <Application>Microsoft Office Word</Application>
  <DocSecurity>0</DocSecurity>
  <Lines>38</Lines>
  <Paragraphs>10</Paragraphs>
  <ScaleCrop>false</ScaleCrop>
  <Company>Microsoft</Company>
  <LinksUpToDate>false</LinksUpToDate>
  <CharactersWithSpaces>5355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2024-03-28T07:50:00Z</dcterms:created>
  <dcterms:modified xsi:type="dcterms:W3CDTF">2024-03-28T07:56:00Z</dcterms:modified>
</cp:coreProperties>
</file>